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Antrat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Paantrat"/>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613E6E84"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9A6283">
        <w:rPr>
          <w:rFonts w:ascii="Trebuchet MS" w:hAnsi="Trebuchet MS"/>
          <w:b/>
          <w:bCs/>
          <w:sz w:val="22"/>
          <w:szCs w:val="22"/>
          <w:lang w:eastAsia="en-US"/>
        </w:rPr>
        <w:t>SĖ</w:t>
      </w:r>
      <w:r w:rsidR="00A13D43">
        <w:rPr>
          <w:rFonts w:ascii="Trebuchet MS" w:hAnsi="Trebuchet MS"/>
          <w:b/>
          <w:bCs/>
          <w:sz w:val="22"/>
          <w:szCs w:val="22"/>
          <w:lang w:eastAsia="en-US"/>
        </w:rPr>
        <w:t>DIMŲJŲ BALDŲ</w:t>
      </w:r>
      <w:r w:rsidRPr="00A6707D">
        <w:rPr>
          <w:rFonts w:ascii="Trebuchet MS" w:hAnsi="Trebuchet MS"/>
          <w:b/>
          <w:bCs/>
          <w:sz w:val="22"/>
          <w:szCs w:val="22"/>
          <w:lang w:eastAsia="en-US"/>
        </w:rPr>
        <w:t xml:space="preserve"> 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Sraopastraipa"/>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0608EF" w:rsidRPr="002C485B" w14:paraId="243CDD09" w14:textId="77777777" w:rsidTr="00A6707D">
        <w:tc>
          <w:tcPr>
            <w:tcW w:w="7225" w:type="dxa"/>
            <w:tcBorders>
              <w:top w:val="single" w:sz="4" w:space="0" w:color="auto"/>
              <w:left w:val="single" w:sz="4" w:space="0" w:color="auto"/>
              <w:bottom w:val="single" w:sz="4" w:space="0" w:color="auto"/>
              <w:right w:val="single" w:sz="4" w:space="0" w:color="auto"/>
            </w:tcBorders>
            <w:hideMark/>
          </w:tcPr>
          <w:p w14:paraId="217B116F" w14:textId="4F518265"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 xml:space="preserve">Tiekėjo arba </w:t>
            </w:r>
            <w:r w:rsidR="007F4F75" w:rsidRPr="002C485B">
              <w:rPr>
                <w:rFonts w:ascii="Trebuchet MS" w:hAnsi="Trebuchet MS" w:cs="Times New Roman"/>
                <w:sz w:val="22"/>
                <w:szCs w:val="22"/>
              </w:rPr>
              <w:t>ūkio subjektų</w:t>
            </w:r>
            <w:r w:rsidRPr="002C485B">
              <w:rPr>
                <w:rFonts w:ascii="Trebuchet MS" w:hAnsi="Trebuchet MS" w:cs="Times New Roman"/>
                <w:sz w:val="22"/>
                <w:szCs w:val="22"/>
              </w:rPr>
              <w:t xml:space="preserve"> grupės </w:t>
            </w:r>
            <w:r w:rsidR="007F4F75" w:rsidRPr="002C485B">
              <w:rPr>
                <w:rFonts w:ascii="Trebuchet MS" w:hAnsi="Trebuchet MS" w:cs="Times New Roman"/>
                <w:sz w:val="22"/>
                <w:szCs w:val="22"/>
              </w:rPr>
              <w:t>dalyvių</w:t>
            </w:r>
            <w:r w:rsidRPr="002C485B">
              <w:rPr>
                <w:rFonts w:ascii="Trebuchet MS" w:hAnsi="Trebuchet MS" w:cs="Times New Roman"/>
                <w:sz w:val="22"/>
                <w:szCs w:val="22"/>
              </w:rPr>
              <w:t xml:space="preserve"> pavadinimas (-ai)</w:t>
            </w:r>
            <w:r w:rsidR="00363134" w:rsidRPr="002C485B">
              <w:rPr>
                <w:rFonts w:ascii="Trebuchet MS" w:hAnsi="Trebuchet MS" w:cs="Times New Roman"/>
                <w:sz w:val="22"/>
                <w:szCs w:val="22"/>
              </w:rPr>
              <w:t xml:space="preserve">, juridinio asmens kodas (-ai) </w:t>
            </w:r>
            <w:r w:rsidR="00363134" w:rsidRPr="002C485B">
              <w:rPr>
                <w:rFonts w:ascii="Trebuchet MS" w:hAnsi="Trebuchet MS" w:cs="Times New Roman"/>
                <w:i/>
                <w:sz w:val="22"/>
                <w:szCs w:val="22"/>
              </w:rPr>
              <w:t>(jeigu pasiūlymą teikia fizinis asmuo – verslo ar individualios veiklos pažymėjimo Nr. ar pan.)</w:t>
            </w:r>
            <w:r w:rsidR="00363134" w:rsidRPr="002C485B">
              <w:rPr>
                <w:rFonts w:ascii="Trebuchet MS" w:hAnsi="Trebuchet MS" w:cs="Times New Roman"/>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095886ED"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4A6E51FE" w14:textId="77777777" w:rsidTr="00A6707D">
        <w:tc>
          <w:tcPr>
            <w:tcW w:w="7225" w:type="dxa"/>
            <w:tcBorders>
              <w:top w:val="single" w:sz="4" w:space="0" w:color="auto"/>
              <w:left w:val="single" w:sz="4" w:space="0" w:color="auto"/>
              <w:bottom w:val="single" w:sz="4" w:space="0" w:color="auto"/>
              <w:right w:val="single" w:sz="4" w:space="0" w:color="auto"/>
            </w:tcBorders>
          </w:tcPr>
          <w:p w14:paraId="06A9F8A6" w14:textId="4704B317" w:rsidR="000608EF" w:rsidRPr="002C485B" w:rsidRDefault="007F4F75" w:rsidP="00E56BA8">
            <w:pPr>
              <w:spacing w:after="0" w:line="240" w:lineRule="auto"/>
              <w:rPr>
                <w:rFonts w:ascii="Trebuchet MS" w:hAnsi="Trebuchet MS" w:cs="Times New Roman"/>
                <w:sz w:val="22"/>
                <w:szCs w:val="22"/>
              </w:rPr>
            </w:pP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grupės </w:t>
            </w:r>
            <w:r w:rsidRPr="002C485B">
              <w:rPr>
                <w:rFonts w:ascii="Trebuchet MS" w:eastAsia="Calibri" w:hAnsi="Trebuchet MS" w:cs="Times New Roman"/>
                <w:sz w:val="22"/>
                <w:szCs w:val="22"/>
              </w:rPr>
              <w:t>dalyvis</w:t>
            </w:r>
            <w:r w:rsidR="000608EF" w:rsidRPr="002C485B">
              <w:rPr>
                <w:rFonts w:ascii="Trebuchet MS" w:eastAsia="Calibri" w:hAnsi="Trebuchet MS" w:cs="Times New Roman"/>
                <w:sz w:val="22"/>
                <w:szCs w:val="22"/>
              </w:rPr>
              <w:t xml:space="preserve">, atstovaujantis arba vadovaujantis </w:t>
            </w: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grupei </w:t>
            </w:r>
            <w:r w:rsidR="000608EF" w:rsidRPr="002C485B">
              <w:rPr>
                <w:rFonts w:ascii="Trebuchet MS" w:hAnsi="Trebuchet MS" w:cs="Times New Roman"/>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41B4A6C3"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56D9A741" w14:textId="77777777" w:rsidTr="00A6707D">
        <w:tc>
          <w:tcPr>
            <w:tcW w:w="7225" w:type="dxa"/>
            <w:tcBorders>
              <w:top w:val="single" w:sz="4" w:space="0" w:color="auto"/>
              <w:left w:val="single" w:sz="4" w:space="0" w:color="auto"/>
              <w:bottom w:val="single" w:sz="4" w:space="0" w:color="auto"/>
              <w:right w:val="single" w:sz="4" w:space="0" w:color="auto"/>
            </w:tcBorders>
          </w:tcPr>
          <w:p w14:paraId="054C5E3C" w14:textId="77777777"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5DC7D8EB" w14:textId="77777777" w:rsidR="000608EF" w:rsidRPr="002C485B" w:rsidRDefault="000608EF" w:rsidP="00E56BA8">
            <w:pPr>
              <w:spacing w:after="0" w:line="240" w:lineRule="auto"/>
              <w:rPr>
                <w:rFonts w:ascii="Trebuchet MS" w:hAnsi="Trebuchet MS" w:cs="Times New Roman"/>
                <w:sz w:val="22"/>
                <w:szCs w:val="22"/>
              </w:rPr>
            </w:pPr>
          </w:p>
        </w:tc>
      </w:tr>
    </w:tbl>
    <w:p w14:paraId="76F25A6D" w14:textId="77777777" w:rsidR="000608EF" w:rsidRPr="002C485B" w:rsidRDefault="000608EF" w:rsidP="00E56BA8">
      <w:pPr>
        <w:spacing w:after="0" w:line="240" w:lineRule="auto"/>
        <w:rPr>
          <w:rFonts w:ascii="Trebuchet MS" w:hAnsi="Trebuchet MS" w:cs="Times New Roman"/>
          <w:iCs/>
          <w:sz w:val="22"/>
          <w:szCs w:val="22"/>
        </w:rPr>
      </w:pPr>
    </w:p>
    <w:p w14:paraId="4A84046E" w14:textId="1140209F" w:rsidR="000608EF" w:rsidRPr="002C485B" w:rsidRDefault="000608EF" w:rsidP="00DF1980">
      <w:pPr>
        <w:pStyle w:val="Sraopastraipa"/>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5" w:name="_Toc329443227"/>
      <w:r w:rsidRPr="002C485B">
        <w:rPr>
          <w:rFonts w:ascii="Trebuchet MS" w:hAnsi="Trebuchet MS" w:cs="Times New Roman"/>
          <w:b/>
          <w:bCs/>
          <w:sz w:val="22"/>
          <w:szCs w:val="22"/>
        </w:rPr>
        <w:t>INFORMACIJA APIE ŪKIO SUBJEKTUS</w:t>
      </w:r>
      <w:bookmarkEnd w:id="5"/>
      <w:r w:rsidR="00AF1844" w:rsidRPr="002C485B">
        <w:rPr>
          <w:rFonts w:ascii="Trebuchet MS" w:hAnsi="Trebuchet MS" w:cs="Times New Roman"/>
          <w:b/>
          <w:bCs/>
          <w:sz w:val="22"/>
          <w:szCs w:val="22"/>
        </w:rPr>
        <w:t>, KURIŲ PAJĖGUMAIS TIEKĖJAS REMIASI, KAD ATITIKTŲ PERKANČIOSIOS ORGANIZACIJOS KELIAMUS KVALIFIKACIJOS REIKALAVIMUS (JEIGU TOKIE REIKALAVIMAI KELIAMI)</w:t>
      </w:r>
      <w:r w:rsidR="007C0612" w:rsidRPr="002C485B">
        <w:rPr>
          <w:rFonts w:ascii="Trebuchet MS" w:hAnsi="Trebuchet MS" w:cs="Times New Roman"/>
          <w:b/>
          <w:bCs/>
          <w:sz w:val="22"/>
          <w:szCs w:val="22"/>
        </w:rPr>
        <w:t xml:space="preserve"> (</w:t>
      </w:r>
      <w:r w:rsidR="007C0612" w:rsidRPr="002C485B">
        <w:rPr>
          <w:rFonts w:ascii="Trebuchet MS" w:hAnsi="Trebuchet MS" w:cs="Times New Roman"/>
          <w:b/>
          <w:bCs/>
          <w:i/>
          <w:iCs/>
          <w:sz w:val="22"/>
          <w:szCs w:val="22"/>
        </w:rPr>
        <w:t>nurodomi ir kvazisubtiekėjai – fiziniai asmenys, kuriuos ketinama įdarbinti pirkimo laimėjimo atveju)</w:t>
      </w:r>
    </w:p>
    <w:p w14:paraId="643034F3" w14:textId="2E37EA80" w:rsidR="00C23DFD" w:rsidRPr="002C485B" w:rsidRDefault="00C23DFD" w:rsidP="00200F5D">
      <w:pPr>
        <w:pStyle w:val="Sraopastraipa"/>
        <w:spacing w:after="0" w:line="240" w:lineRule="auto"/>
        <w:ind w:left="0"/>
        <w:jc w:val="center"/>
        <w:rPr>
          <w:rFonts w:ascii="Trebuchet MS" w:hAnsi="Trebuchet MS" w:cs="Times New Roman"/>
          <w:i/>
          <w:iCs/>
          <w:sz w:val="22"/>
          <w:szCs w:val="22"/>
        </w:rPr>
      </w:pPr>
      <w:r w:rsidRPr="002C485B">
        <w:rPr>
          <w:rFonts w:ascii="Trebuchet MS" w:hAnsi="Trebuchet MS" w:cs="Times New Roman"/>
          <w:i/>
          <w:iCs/>
          <w:sz w:val="22"/>
          <w:szCs w:val="22"/>
        </w:rPr>
        <w:t xml:space="preserve">(pildoma, jei tiekėjas pasitelkia kitų ūkio subjektų </w:t>
      </w:r>
      <w:r w:rsidR="00DF5705" w:rsidRPr="002C485B">
        <w:rPr>
          <w:rFonts w:ascii="Trebuchet MS" w:hAnsi="Trebuchet MS" w:cs="Times New Roman"/>
          <w:i/>
          <w:iCs/>
          <w:sz w:val="22"/>
          <w:szCs w:val="22"/>
        </w:rPr>
        <w:t>pajėgumais</w:t>
      </w:r>
      <w:r w:rsidRPr="002C485B">
        <w:rPr>
          <w:rFonts w:ascii="Trebuchet MS" w:hAnsi="Trebuchet MS" w:cs="Times New Roman"/>
          <w:i/>
          <w:iCs/>
          <w:sz w:val="22"/>
          <w:szCs w:val="22"/>
        </w:rPr>
        <w:t xml:space="preserve"> pagal VPĮ 49 str.)</w:t>
      </w:r>
    </w:p>
    <w:tbl>
      <w:tblPr>
        <w:tblStyle w:val="Lentelstinklelis"/>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0AA82A8C"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Ūkio subjekto pavadinimas, juridinio asmens kodas, adresas</w:t>
            </w:r>
          </w:p>
        </w:tc>
        <w:tc>
          <w:tcPr>
            <w:tcW w:w="4923" w:type="dxa"/>
            <w:shd w:val="clear" w:color="auto" w:fill="DEEAF6" w:themeFill="accent5" w:themeFillTint="33"/>
          </w:tcPr>
          <w:p w14:paraId="2D81D2DF" w14:textId="345A48F5"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Nuoroda į skelbimo apie pirkimą punkto sąlygą, kuriai atitikti remiamasi ūkio subjekto pajėgumais</w:t>
            </w:r>
          </w:p>
        </w:tc>
        <w:tc>
          <w:tcPr>
            <w:tcW w:w="4673" w:type="dxa"/>
            <w:shd w:val="clear" w:color="auto" w:fill="DEEAF6" w:themeFill="accent5" w:themeFillTint="33"/>
          </w:tcPr>
          <w:p w14:paraId="7CEFA5BC" w14:textId="628F8EF1" w:rsidR="003F139A"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3F139A" w:rsidRPr="002C485B">
              <w:rPr>
                <w:rFonts w:ascii="Trebuchet MS" w:hAnsi="Trebuchet MS" w:cs="Times New Roman"/>
                <w:b/>
                <w:sz w:val="22"/>
                <w:szCs w:val="22"/>
              </w:rPr>
              <w:t>utarties objekto dalies, perduodamos vykdyti subtiekėjui, aprašymas</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1CB26A50" w14:textId="77777777" w:rsidR="000608EF" w:rsidRPr="002C485B" w:rsidRDefault="000608EF" w:rsidP="00E56BA8">
      <w:pPr>
        <w:spacing w:after="0" w:line="240" w:lineRule="auto"/>
        <w:rPr>
          <w:rFonts w:ascii="Trebuchet MS" w:eastAsia="Calibri" w:hAnsi="Trebuchet MS" w:cs="Times New Roman"/>
          <w:color w:val="000000" w:themeColor="text1"/>
          <w:sz w:val="22"/>
          <w:szCs w:val="22"/>
        </w:rPr>
      </w:pPr>
    </w:p>
    <w:p w14:paraId="03A53829" w14:textId="31B7E869" w:rsidR="000608EF" w:rsidRPr="002C485B" w:rsidRDefault="006D6694" w:rsidP="00DF1980">
      <w:pPr>
        <w:pStyle w:val="Sraopastraipa"/>
        <w:numPr>
          <w:ilvl w:val="0"/>
          <w:numId w:val="9"/>
        </w:numPr>
        <w:tabs>
          <w:tab w:val="left" w:pos="567"/>
        </w:tabs>
        <w:spacing w:after="0" w:line="240" w:lineRule="auto"/>
        <w:ind w:left="0" w:firstLine="0"/>
        <w:jc w:val="center"/>
        <w:rPr>
          <w:rFonts w:ascii="Trebuchet MS" w:eastAsia="Calibri" w:hAnsi="Trebuchet MS" w:cs="Times New Roman"/>
          <w:b/>
          <w:bCs/>
          <w:color w:val="000000" w:themeColor="text1"/>
          <w:sz w:val="22"/>
          <w:szCs w:val="22"/>
        </w:rPr>
      </w:pPr>
      <w:r w:rsidRPr="002C485B">
        <w:rPr>
          <w:rFonts w:ascii="Trebuchet MS" w:hAnsi="Trebuchet MS" w:cs="Times New Roman"/>
          <w:b/>
          <w:bCs/>
          <w:sz w:val="22"/>
          <w:szCs w:val="22"/>
        </w:rPr>
        <w:t xml:space="preserve">INFORMACIJA APIE </w:t>
      </w:r>
      <w:r w:rsidR="007C0612" w:rsidRPr="002C485B">
        <w:rPr>
          <w:rFonts w:ascii="Trebuchet MS" w:hAnsi="Trebuchet MS" w:cs="Times New Roman"/>
          <w:b/>
          <w:bCs/>
          <w:sz w:val="22"/>
          <w:szCs w:val="22"/>
        </w:rPr>
        <w:t>ŽINOM</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SUBTIEKĖJ</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IR JIEMS PERDUODAMA VYKDYTI SUTARTIES DALIS</w:t>
      </w:r>
    </w:p>
    <w:p w14:paraId="775BDCB5" w14:textId="77B0969F" w:rsidR="00C23DFD" w:rsidRPr="002C485B" w:rsidRDefault="00C23DFD" w:rsidP="00C23DFD">
      <w:pPr>
        <w:pStyle w:val="Sraopastraipa"/>
        <w:spacing w:after="0" w:line="240" w:lineRule="auto"/>
        <w:ind w:left="567"/>
        <w:jc w:val="center"/>
        <w:rPr>
          <w:rFonts w:ascii="Trebuchet MS" w:eastAsia="Calibri" w:hAnsi="Trebuchet MS" w:cs="Times New Roman"/>
          <w:i/>
          <w:iCs/>
          <w:color w:val="000000" w:themeColor="text1"/>
          <w:sz w:val="22"/>
          <w:szCs w:val="22"/>
        </w:rPr>
      </w:pPr>
      <w:r w:rsidRPr="002C485B">
        <w:rPr>
          <w:rFonts w:ascii="Trebuchet MS" w:eastAsia="Calibri" w:hAnsi="Trebuchet MS" w:cs="Times New Roman"/>
          <w:i/>
          <w:iCs/>
          <w:color w:val="000000" w:themeColor="text1"/>
          <w:sz w:val="22"/>
          <w:szCs w:val="22"/>
        </w:rPr>
        <w:t>(pildoma, jei tiekėjas pasitelkia subtiekėjus)</w:t>
      </w:r>
    </w:p>
    <w:tbl>
      <w:tblPr>
        <w:tblStyle w:val="Lentelstinklelis"/>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7334CFC3" w:rsidR="000608EF"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0608EF" w:rsidRPr="002C485B">
              <w:rPr>
                <w:rFonts w:ascii="Trebuchet MS" w:hAnsi="Trebuchet MS" w:cs="Times New Roman"/>
                <w:b/>
                <w:sz w:val="22"/>
                <w:szCs w:val="22"/>
              </w:rPr>
              <w:t>utarties objekto dalies, perduodamos vykdyti sub</w:t>
            </w:r>
            <w:r w:rsidR="003F139A" w:rsidRPr="002C485B">
              <w:rPr>
                <w:rFonts w:ascii="Trebuchet MS" w:hAnsi="Trebuchet MS" w:cs="Times New Roman"/>
                <w:b/>
                <w:sz w:val="22"/>
                <w:szCs w:val="22"/>
              </w:rPr>
              <w:t>tiekėjui</w:t>
            </w:r>
            <w:r w:rsidR="000608EF" w:rsidRPr="002C485B">
              <w:rPr>
                <w:rFonts w:ascii="Trebuchet MS" w:hAnsi="Trebuchet MS" w:cs="Times New Roman"/>
                <w:b/>
                <w:sz w:val="22"/>
                <w:szCs w:val="22"/>
              </w:rPr>
              <w:t>, aprašymas</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D8E6E3B" w14:textId="77777777" w:rsidR="008C00D2" w:rsidRPr="002C485B" w:rsidRDefault="008C00D2" w:rsidP="00E56BA8">
      <w:pPr>
        <w:spacing w:after="0" w:line="240" w:lineRule="auto"/>
        <w:rPr>
          <w:rFonts w:ascii="Trebuchet MS" w:hAnsi="Trebuchet MS" w:cs="Times New Roman"/>
          <w:sz w:val="22"/>
          <w:szCs w:val="22"/>
        </w:rPr>
      </w:pPr>
    </w:p>
    <w:p w14:paraId="75CAAA43" w14:textId="6D1E0137" w:rsidR="000608EF" w:rsidRPr="002F1843" w:rsidRDefault="007C0612" w:rsidP="00DF1980">
      <w:pPr>
        <w:pStyle w:val="Sraopastraipa"/>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733C74BC" w14:textId="01CC96D0" w:rsidR="00C04FFE" w:rsidRPr="002C485B" w:rsidRDefault="00C04FFE" w:rsidP="000D0272">
      <w:pPr>
        <w:pStyle w:val="Sraopastraipa"/>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Sraopastraipa"/>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1726163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 ir kt.;</w:t>
      </w:r>
    </w:p>
    <w:p w14:paraId="768DDB5F" w14:textId="72ADCA97" w:rsidR="00C04FFE" w:rsidRPr="002C485B" w:rsidRDefault="00C04FFE" w:rsidP="000D0272">
      <w:pPr>
        <w:pStyle w:val="Sraopastraipa"/>
        <w:numPr>
          <w:ilvl w:val="1"/>
          <w:numId w:val="9"/>
        </w:numPr>
        <w:tabs>
          <w:tab w:val="left" w:pos="1134"/>
        </w:tabs>
        <w:spacing w:after="0" w:line="240" w:lineRule="auto"/>
        <w:ind w:left="0" w:firstLine="567"/>
        <w:jc w:val="both"/>
        <w:rPr>
          <w:rFonts w:ascii="Trebuchet MS" w:hAnsi="Trebuchet MS" w:cs="Times New Roman"/>
          <w:smallCaps/>
          <w:sz w:val="22"/>
          <w:szCs w:val="22"/>
        </w:rPr>
      </w:pPr>
      <w:r w:rsidRPr="002C485B">
        <w:rPr>
          <w:rFonts w:ascii="Trebuchet MS" w:hAnsi="Trebuchet MS" w:cs="Times New Roman"/>
          <w:color w:val="000000"/>
          <w:sz w:val="22"/>
          <w:szCs w:val="22"/>
        </w:rPr>
        <w:t xml:space="preserve">Jeigu pasiūlyme nurodyta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išreikšt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skaitmenimis, neatitinka </w:t>
      </w:r>
      <w:r w:rsidRPr="002C485B">
        <w:rPr>
          <w:rFonts w:ascii="Trebuchet MS" w:eastAsiaTheme="minorHAnsi" w:hAnsi="Trebuchet MS" w:cs="Times New Roman"/>
          <w:bCs/>
          <w:iCs/>
          <w:sz w:val="22"/>
          <w:szCs w:val="22"/>
        </w:rPr>
        <w:t>kainos</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os</w:t>
      </w:r>
      <w:r w:rsidRPr="002C485B">
        <w:rPr>
          <w:rFonts w:ascii="Trebuchet MS" w:hAnsi="Trebuchet MS" w:cs="Times New Roman"/>
          <w:color w:val="000000"/>
          <w:sz w:val="22"/>
          <w:szCs w:val="22"/>
        </w:rPr>
        <w:t xml:space="preserve"> žodžiais, teisinga laikoma </w:t>
      </w:r>
      <w:r w:rsidR="009C621B"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žodžiais.</w:t>
      </w:r>
    </w:p>
    <w:p w14:paraId="4F0742C3" w14:textId="52D90C7C" w:rsidR="00185997" w:rsidRPr="00802AE8" w:rsidRDefault="005C006A" w:rsidP="000D0272">
      <w:pPr>
        <w:pStyle w:val="Sraopastraipa"/>
        <w:numPr>
          <w:ilvl w:val="1"/>
          <w:numId w:val="9"/>
        </w:numPr>
        <w:tabs>
          <w:tab w:val="left" w:pos="1134"/>
          <w:tab w:val="left" w:pos="1276"/>
        </w:tabs>
        <w:spacing w:after="0" w:line="240" w:lineRule="auto"/>
        <w:ind w:left="0" w:firstLine="567"/>
        <w:jc w:val="both"/>
        <w:rPr>
          <w:rFonts w:ascii="Trebuchet MS" w:hAnsi="Trebuchet MS" w:cs="Times New Roman"/>
          <w:iCs/>
          <w:sz w:val="22"/>
          <w:szCs w:val="22"/>
        </w:rPr>
      </w:pPr>
      <w:r w:rsidRPr="002C485B">
        <w:rPr>
          <w:rFonts w:ascii="Trebuchet MS" w:hAnsi="Trebuchet MS" w:cs="Times New Roman"/>
          <w:iCs/>
          <w:sz w:val="22"/>
          <w:szCs w:val="22"/>
        </w:rPr>
        <w:t xml:space="preserve">Galutinė pasiūlymo kaina </w:t>
      </w:r>
      <w:r w:rsidRPr="002C485B">
        <w:rPr>
          <w:rFonts w:ascii="Trebuchet MS" w:eastAsiaTheme="minorHAnsi" w:hAnsi="Trebuchet MS" w:cs="Times New Roman"/>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Style w:val="Lentelstinklelis"/>
        <w:tblW w:w="0" w:type="auto"/>
        <w:tblInd w:w="-1" w:type="dxa"/>
        <w:tblLook w:val="04A0" w:firstRow="1" w:lastRow="0" w:firstColumn="1" w:lastColumn="0" w:noHBand="0" w:noVBand="1"/>
      </w:tblPr>
      <w:tblGrid>
        <w:gridCol w:w="1134"/>
        <w:gridCol w:w="5812"/>
        <w:gridCol w:w="2693"/>
        <w:gridCol w:w="2127"/>
        <w:gridCol w:w="2263"/>
      </w:tblGrid>
      <w:tr w:rsidR="00867DDC" w:rsidRPr="000D0272" w14:paraId="3E15046E" w14:textId="77777777" w:rsidTr="000D0272">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4F9289FA" w:rsidR="00867DDC" w:rsidRPr="000D0272" w:rsidRDefault="00590788" w:rsidP="000D0272">
            <w:pPr>
              <w:pStyle w:val="Sraopastraipa"/>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Eil.</w:t>
            </w:r>
            <w:r w:rsidR="00C25301">
              <w:rPr>
                <w:rFonts w:ascii="Trebuchet MS" w:eastAsia="SimSun" w:hAnsi="Trebuchet MS" w:cs="Trebuchet MS"/>
                <w:b/>
                <w:bCs/>
                <w:kern w:val="1"/>
                <w:sz w:val="22"/>
                <w:szCs w:val="22"/>
                <w:lang w:eastAsia="zh-CN" w:bidi="hi-IN"/>
              </w:rPr>
              <w:t xml:space="preserve"> </w:t>
            </w:r>
            <w:r w:rsidR="00867DDC" w:rsidRPr="000D0272">
              <w:rPr>
                <w:rFonts w:ascii="Trebuchet MS" w:eastAsia="SimSun" w:hAnsi="Trebuchet MS" w:cs="Trebuchet MS"/>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6350001F"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b/>
                <w:bCs/>
                <w:kern w:val="1"/>
                <w:sz w:val="22"/>
                <w:szCs w:val="22"/>
                <w:lang w:eastAsia="zh-CN" w:bidi="hi-IN"/>
              </w:rPr>
              <w:t>Pavadinimas</w:t>
            </w:r>
          </w:p>
        </w:tc>
        <w:tc>
          <w:tcPr>
            <w:tcW w:w="2693"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7F947D13"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D24E28">
              <w:rPr>
                <w:rFonts w:ascii="Trebuchet MS" w:eastAsia="SimSun" w:hAnsi="Trebuchet MS" w:cs="Trebuchet MS"/>
                <w:b/>
                <w:bCs/>
                <w:kern w:val="1"/>
                <w:sz w:val="22"/>
                <w:szCs w:val="22"/>
                <w:lang w:eastAsia="zh-CN" w:bidi="hi-IN"/>
              </w:rPr>
              <w:t xml:space="preserve"> 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772285E" w:rsidR="00867DDC" w:rsidRPr="000D0272" w:rsidRDefault="00903CA1" w:rsidP="000D0272">
            <w:pPr>
              <w:pStyle w:val="Sraopastraipa"/>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1</w:t>
            </w:r>
            <w:r w:rsidR="00D24E28">
              <w:rPr>
                <w:rFonts w:ascii="Trebuchet MS" w:eastAsia="SimSun" w:hAnsi="Trebuchet MS" w:cs="Trebuchet MS"/>
                <w:b/>
                <w:bCs/>
                <w:kern w:val="1"/>
                <w:sz w:val="22"/>
                <w:szCs w:val="22"/>
                <w:lang w:eastAsia="zh-CN" w:bidi="hi-IN"/>
              </w:rPr>
              <w:t xml:space="preserve"> vnt.</w:t>
            </w:r>
            <w:r w:rsidR="00867DDC" w:rsidRPr="000D0272">
              <w:rPr>
                <w:rFonts w:ascii="Trebuchet MS" w:eastAsia="SimSun" w:hAnsi="Trebuchet MS" w:cs="Trebuchet MS"/>
                <w:b/>
                <w:bCs/>
                <w:kern w:val="1"/>
                <w:sz w:val="22"/>
                <w:szCs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6A6AD0DB"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Arial"/>
                <w:b/>
                <w:kern w:val="1"/>
                <w:sz w:val="22"/>
                <w:szCs w:val="22"/>
                <w:lang w:eastAsia="zh-CN" w:bidi="hi-IN"/>
              </w:rPr>
              <w:t>Suma Eur be PVM</w:t>
            </w:r>
          </w:p>
        </w:tc>
      </w:tr>
      <w:tr w:rsidR="000D0272" w:rsidRPr="000D0272" w14:paraId="304348B5" w14:textId="77777777" w:rsidTr="000D0272">
        <w:tc>
          <w:tcPr>
            <w:tcW w:w="1134" w:type="dxa"/>
            <w:tcBorders>
              <w:left w:val="single" w:sz="1" w:space="0" w:color="000000"/>
              <w:bottom w:val="single" w:sz="1" w:space="0" w:color="000000"/>
            </w:tcBorders>
          </w:tcPr>
          <w:p w14:paraId="4757BC50" w14:textId="1EDB60DD"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5812" w:type="dxa"/>
            <w:tcBorders>
              <w:left w:val="single" w:sz="1" w:space="0" w:color="000000"/>
              <w:bottom w:val="single" w:sz="1" w:space="0" w:color="000000"/>
            </w:tcBorders>
          </w:tcPr>
          <w:p w14:paraId="0BE0266D" w14:textId="611FC910"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693" w:type="dxa"/>
            <w:tcBorders>
              <w:left w:val="single" w:sz="1" w:space="0" w:color="000000"/>
              <w:bottom w:val="single" w:sz="1" w:space="0" w:color="000000"/>
            </w:tcBorders>
          </w:tcPr>
          <w:p w14:paraId="312EE383" w14:textId="1B714F4B"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6C2CBB" w:rsidRPr="000D0272" w14:paraId="045CF808" w14:textId="77777777" w:rsidTr="00F96632">
        <w:tc>
          <w:tcPr>
            <w:tcW w:w="1134" w:type="dxa"/>
            <w:tcBorders>
              <w:left w:val="single" w:sz="1" w:space="0" w:color="000000"/>
              <w:bottom w:val="single" w:sz="1" w:space="0" w:color="000000"/>
            </w:tcBorders>
            <w:vAlign w:val="center"/>
          </w:tcPr>
          <w:p w14:paraId="20491156" w14:textId="573486E6" w:rsidR="006C2CBB" w:rsidRPr="000D0272" w:rsidRDefault="006C2CBB" w:rsidP="006C2CBB">
            <w:pPr>
              <w:pStyle w:val="Sraopastraipa"/>
              <w:ind w:left="0"/>
              <w:jc w:val="center"/>
              <w:rPr>
                <w:rFonts w:ascii="Trebuchet MS" w:hAnsi="Trebuchet MS" w:cs="Times New Roman"/>
                <w:iCs/>
                <w:sz w:val="22"/>
                <w:szCs w:val="22"/>
              </w:rPr>
            </w:pPr>
            <w:r w:rsidRPr="000D0272">
              <w:rPr>
                <w:rFonts w:ascii="Trebuchet MS" w:eastAsia="SimSun" w:hAnsi="Trebuchet MS" w:cs="Trebuchet MS"/>
                <w:kern w:val="1"/>
                <w:sz w:val="22"/>
                <w:szCs w:val="22"/>
                <w:lang w:eastAsia="zh-CN" w:bidi="hi-IN"/>
              </w:rPr>
              <w:t>1</w:t>
            </w:r>
            <w:r w:rsidR="00161B11">
              <w:rPr>
                <w:rFonts w:ascii="Trebuchet MS" w:eastAsia="SimSun" w:hAnsi="Trebuchet MS" w:cs="Trebuchet MS"/>
                <w:kern w:val="1"/>
                <w:sz w:val="22"/>
                <w:szCs w:val="22"/>
                <w:lang w:eastAsia="zh-CN" w:bidi="hi-IN"/>
              </w:rPr>
              <w:t>.</w:t>
            </w:r>
          </w:p>
        </w:tc>
        <w:tc>
          <w:tcPr>
            <w:tcW w:w="5812" w:type="dxa"/>
            <w:tcBorders>
              <w:left w:val="single" w:sz="1" w:space="0" w:color="000000"/>
              <w:bottom w:val="single" w:sz="1" w:space="0" w:color="000000"/>
            </w:tcBorders>
          </w:tcPr>
          <w:p w14:paraId="4EFAC20D" w14:textId="3C935D81" w:rsidR="00883008" w:rsidRDefault="00F64AE1" w:rsidP="006C2CBB">
            <w:pPr>
              <w:suppressAutoHyphens/>
              <w:snapToGrid w:val="0"/>
              <w:rPr>
                <w:rFonts w:ascii="Trebuchet MS" w:eastAsia="Times New Roman" w:hAnsi="Trebuchet MS" w:cs="Times New Roman"/>
                <w:sz w:val="22"/>
                <w:szCs w:val="22"/>
              </w:rPr>
            </w:pPr>
            <w:r w:rsidRPr="00F64AE1">
              <w:rPr>
                <w:rFonts w:ascii="Trebuchet MS" w:eastAsia="Times New Roman" w:hAnsi="Trebuchet MS" w:cs="Times New Roman"/>
                <w:sz w:val="22"/>
                <w:szCs w:val="22"/>
              </w:rPr>
              <w:t>Lankytojo triviet</w:t>
            </w:r>
            <w:r>
              <w:rPr>
                <w:rFonts w:ascii="Trebuchet MS" w:eastAsia="Times New Roman" w:hAnsi="Trebuchet MS" w:cs="Times New Roman"/>
                <w:sz w:val="22"/>
                <w:szCs w:val="22"/>
              </w:rPr>
              <w:t>ė</w:t>
            </w:r>
            <w:r w:rsidRPr="00F64AE1">
              <w:rPr>
                <w:rFonts w:ascii="Trebuchet MS" w:eastAsia="Times New Roman" w:hAnsi="Trebuchet MS" w:cs="Times New Roman"/>
                <w:sz w:val="22"/>
                <w:szCs w:val="22"/>
              </w:rPr>
              <w:t xml:space="preserve"> kėdė/suola</w:t>
            </w:r>
            <w:r w:rsidR="00CF7DEB">
              <w:rPr>
                <w:rFonts w:ascii="Trebuchet MS" w:eastAsia="Times New Roman" w:hAnsi="Trebuchet MS" w:cs="Times New Roman"/>
                <w:sz w:val="22"/>
                <w:szCs w:val="22"/>
              </w:rPr>
              <w:t>s</w:t>
            </w:r>
          </w:p>
          <w:p w14:paraId="2E2AD1F5" w14:textId="641D3157" w:rsidR="006C2CBB" w:rsidRPr="000D0272" w:rsidRDefault="006C2CBB" w:rsidP="006C2CBB">
            <w:pPr>
              <w:suppressAutoHyphens/>
              <w:snapToGrid w:val="0"/>
              <w:rPr>
                <w:rFonts w:ascii="Trebuchet MS" w:hAnsi="Trebuchet MS" w:cs="Times New Roman"/>
                <w:iCs/>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693" w:type="dxa"/>
            <w:tcBorders>
              <w:left w:val="single" w:sz="1" w:space="0" w:color="000000"/>
              <w:bottom w:val="single" w:sz="1" w:space="0" w:color="000000"/>
            </w:tcBorders>
            <w:vAlign w:val="center"/>
          </w:tcPr>
          <w:p w14:paraId="3BC562F2" w14:textId="018CBEFF" w:rsidR="006C2CBB" w:rsidRPr="000D0272" w:rsidRDefault="00D1450B" w:rsidP="006C2CBB">
            <w:pPr>
              <w:pStyle w:val="Sraopastraipa"/>
              <w:ind w:left="0"/>
              <w:jc w:val="center"/>
              <w:rPr>
                <w:rFonts w:ascii="Trebuchet MS" w:hAnsi="Trebuchet MS" w:cs="Times New Roman"/>
                <w:iCs/>
                <w:sz w:val="22"/>
                <w:szCs w:val="22"/>
              </w:rPr>
            </w:pPr>
            <w:r w:rsidRPr="00D1450B">
              <w:rPr>
                <w:rFonts w:ascii="Trebuchet MS" w:hAnsi="Trebuchet MS" w:cs="Times New Roman"/>
                <w:iCs/>
                <w:sz w:val="22"/>
                <w:szCs w:val="22"/>
              </w:rPr>
              <w:t>489</w:t>
            </w:r>
          </w:p>
        </w:tc>
        <w:tc>
          <w:tcPr>
            <w:tcW w:w="2127" w:type="dxa"/>
            <w:tcBorders>
              <w:left w:val="single" w:sz="1" w:space="0" w:color="000000"/>
              <w:bottom w:val="single" w:sz="1" w:space="0" w:color="000000"/>
            </w:tcBorders>
            <w:vAlign w:val="center"/>
          </w:tcPr>
          <w:p w14:paraId="1E71A792" w14:textId="77777777" w:rsidR="006C2CBB" w:rsidRPr="000D0272" w:rsidRDefault="006C2CBB" w:rsidP="00F96632">
            <w:pPr>
              <w:pStyle w:val="Sraopastraipa"/>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093654B9" w14:textId="77777777" w:rsidR="006C2CBB" w:rsidRPr="000D0272" w:rsidRDefault="006C2CBB" w:rsidP="00F96632">
            <w:pPr>
              <w:pStyle w:val="Sraopastraipa"/>
              <w:ind w:left="0"/>
              <w:jc w:val="center"/>
              <w:rPr>
                <w:rFonts w:ascii="Trebuchet MS" w:hAnsi="Trebuchet MS" w:cs="Times New Roman"/>
                <w:iCs/>
                <w:sz w:val="22"/>
                <w:szCs w:val="22"/>
              </w:rPr>
            </w:pPr>
          </w:p>
        </w:tc>
      </w:tr>
      <w:tr w:rsidR="0029095A" w:rsidRPr="000D0272" w14:paraId="7125BF13" w14:textId="77777777" w:rsidTr="00F96632">
        <w:tc>
          <w:tcPr>
            <w:tcW w:w="1134" w:type="dxa"/>
            <w:tcBorders>
              <w:left w:val="single" w:sz="1" w:space="0" w:color="000000"/>
              <w:bottom w:val="single" w:sz="1" w:space="0" w:color="000000"/>
            </w:tcBorders>
            <w:vAlign w:val="center"/>
          </w:tcPr>
          <w:p w14:paraId="0DEFBB21" w14:textId="7E5E58C2" w:rsidR="0029095A" w:rsidRPr="000D0272" w:rsidRDefault="0029095A" w:rsidP="006C2CBB">
            <w:pPr>
              <w:pStyle w:val="Sraopastraipa"/>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5812" w:type="dxa"/>
            <w:tcBorders>
              <w:left w:val="single" w:sz="1" w:space="0" w:color="000000"/>
              <w:bottom w:val="single" w:sz="1" w:space="0" w:color="000000"/>
            </w:tcBorders>
          </w:tcPr>
          <w:p w14:paraId="0B294566" w14:textId="6FA6724E" w:rsidR="004A1E75" w:rsidRDefault="004C0A43" w:rsidP="004A1E75">
            <w:pPr>
              <w:suppressAutoHyphens/>
              <w:snapToGrid w:val="0"/>
              <w:rPr>
                <w:rFonts w:ascii="Trebuchet MS" w:eastAsia="Times New Roman" w:hAnsi="Trebuchet MS" w:cs="Times New Roman"/>
                <w:sz w:val="22"/>
                <w:szCs w:val="22"/>
              </w:rPr>
            </w:pPr>
            <w:r w:rsidRPr="004C0A43">
              <w:rPr>
                <w:rFonts w:ascii="Trebuchet MS" w:eastAsia="Times New Roman" w:hAnsi="Trebuchet MS" w:cs="Times New Roman"/>
                <w:sz w:val="22"/>
                <w:szCs w:val="22"/>
              </w:rPr>
              <w:t>Lankytojo dvivietė kėdė/suola</w:t>
            </w:r>
            <w:r>
              <w:rPr>
                <w:rFonts w:ascii="Trebuchet MS" w:eastAsia="Times New Roman" w:hAnsi="Trebuchet MS" w:cs="Times New Roman"/>
                <w:sz w:val="22"/>
                <w:szCs w:val="22"/>
              </w:rPr>
              <w:t>s</w:t>
            </w:r>
          </w:p>
          <w:p w14:paraId="40EAA459" w14:textId="495814B9" w:rsidR="0029095A" w:rsidRPr="00590788" w:rsidRDefault="004A1E75" w:rsidP="004A1E75">
            <w:pPr>
              <w:suppressAutoHyphens/>
              <w:snapToGrid w:val="0"/>
              <w:rPr>
                <w:rFonts w:ascii="Trebuchet MS" w:eastAsia="Times New Roman" w:hAnsi="Trebuchet MS" w:cs="Times New Roman"/>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693" w:type="dxa"/>
            <w:tcBorders>
              <w:left w:val="single" w:sz="1" w:space="0" w:color="000000"/>
              <w:bottom w:val="single" w:sz="1" w:space="0" w:color="000000"/>
            </w:tcBorders>
            <w:vAlign w:val="center"/>
          </w:tcPr>
          <w:p w14:paraId="04AFCF7D" w14:textId="37F9BE34" w:rsidR="0029095A" w:rsidRDefault="00313C3A" w:rsidP="006C2CBB">
            <w:pPr>
              <w:pStyle w:val="Sraopastraipa"/>
              <w:ind w:left="0"/>
              <w:jc w:val="center"/>
              <w:rPr>
                <w:rFonts w:ascii="Trebuchet MS" w:hAnsi="Trebuchet MS" w:cs="Times New Roman"/>
                <w:iCs/>
                <w:sz w:val="22"/>
                <w:szCs w:val="22"/>
              </w:rPr>
            </w:pPr>
            <w:r>
              <w:rPr>
                <w:rFonts w:ascii="Trebuchet MS" w:hAnsi="Trebuchet MS" w:cs="Times New Roman"/>
                <w:iCs/>
                <w:sz w:val="22"/>
                <w:szCs w:val="22"/>
              </w:rPr>
              <w:t>4</w:t>
            </w:r>
          </w:p>
        </w:tc>
        <w:tc>
          <w:tcPr>
            <w:tcW w:w="2127" w:type="dxa"/>
            <w:tcBorders>
              <w:left w:val="single" w:sz="1" w:space="0" w:color="000000"/>
              <w:bottom w:val="single" w:sz="1" w:space="0" w:color="000000"/>
            </w:tcBorders>
            <w:vAlign w:val="center"/>
          </w:tcPr>
          <w:p w14:paraId="67B7AA20" w14:textId="77777777" w:rsidR="0029095A" w:rsidRPr="000D0272" w:rsidRDefault="0029095A" w:rsidP="00F96632">
            <w:pPr>
              <w:pStyle w:val="Sraopastraipa"/>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0C0684EA" w14:textId="77777777" w:rsidR="0029095A" w:rsidRPr="000D0272" w:rsidRDefault="0029095A" w:rsidP="00F96632">
            <w:pPr>
              <w:pStyle w:val="Sraopastraipa"/>
              <w:ind w:left="0"/>
              <w:jc w:val="center"/>
              <w:rPr>
                <w:rFonts w:ascii="Trebuchet MS" w:hAnsi="Trebuchet MS" w:cs="Times New Roman"/>
                <w:iCs/>
                <w:sz w:val="22"/>
                <w:szCs w:val="22"/>
              </w:rPr>
            </w:pPr>
          </w:p>
        </w:tc>
      </w:tr>
      <w:tr w:rsidR="00E120A5" w:rsidRPr="000D0272" w14:paraId="649D0473" w14:textId="77777777" w:rsidTr="000D0272">
        <w:tc>
          <w:tcPr>
            <w:tcW w:w="11766" w:type="dxa"/>
            <w:gridSpan w:val="4"/>
            <w:vAlign w:val="center"/>
          </w:tcPr>
          <w:p w14:paraId="25BE32FE" w14:textId="4B268E1F" w:rsidR="00E120A5" w:rsidRPr="000D0272" w:rsidRDefault="00E120A5" w:rsidP="00E120A5">
            <w:pPr>
              <w:pStyle w:val="Sraopastraipa"/>
              <w:ind w:left="0"/>
              <w:jc w:val="right"/>
              <w:rPr>
                <w:rFonts w:ascii="Trebuchet MS" w:hAnsi="Trebuchet MS" w:cs="Times New Roman"/>
                <w:iCs/>
                <w:sz w:val="22"/>
                <w:szCs w:val="22"/>
              </w:rPr>
            </w:pPr>
            <w:r w:rsidRPr="000D0272">
              <w:rPr>
                <w:rFonts w:ascii="Trebuchet MS" w:eastAsia="SimSun" w:hAnsi="Trebuchet MS" w:cs="Trebuchet MS"/>
                <w:b/>
                <w:kern w:val="2"/>
                <w:sz w:val="22"/>
                <w:szCs w:val="22"/>
                <w:lang w:eastAsia="zh-CN" w:bidi="hi-IN"/>
              </w:rPr>
              <w:t>Bendra pasiūlymo suma be PVM:</w:t>
            </w:r>
          </w:p>
        </w:tc>
        <w:tc>
          <w:tcPr>
            <w:tcW w:w="2263" w:type="dxa"/>
          </w:tcPr>
          <w:p w14:paraId="0CB7073A" w14:textId="77777777" w:rsidR="00E120A5" w:rsidRPr="000D0272" w:rsidRDefault="00E120A5" w:rsidP="00D80649">
            <w:pPr>
              <w:pStyle w:val="Sraopastraipa"/>
              <w:ind w:left="0"/>
              <w:jc w:val="center"/>
              <w:rPr>
                <w:rFonts w:ascii="Trebuchet MS" w:hAnsi="Trebuchet MS" w:cs="Times New Roman"/>
                <w:iCs/>
                <w:sz w:val="22"/>
                <w:szCs w:val="22"/>
              </w:rPr>
            </w:pPr>
          </w:p>
        </w:tc>
      </w:tr>
      <w:tr w:rsidR="00E120A5" w:rsidRPr="000D0272" w14:paraId="035459F3" w14:textId="77777777" w:rsidTr="000D0272">
        <w:tc>
          <w:tcPr>
            <w:tcW w:w="11766" w:type="dxa"/>
            <w:gridSpan w:val="4"/>
            <w:vAlign w:val="center"/>
          </w:tcPr>
          <w:p w14:paraId="61D6849B" w14:textId="73A82A15" w:rsidR="00E120A5" w:rsidRPr="000D0272" w:rsidRDefault="00E120A5" w:rsidP="00E120A5">
            <w:pPr>
              <w:pStyle w:val="Sraopastraipa"/>
              <w:ind w:left="0"/>
              <w:jc w:val="right"/>
              <w:rPr>
                <w:rFonts w:ascii="Trebuchet MS" w:hAnsi="Trebuchet MS" w:cs="Times New Roman"/>
                <w:iCs/>
                <w:sz w:val="22"/>
                <w:szCs w:val="22"/>
              </w:rPr>
            </w:pPr>
            <w:r w:rsidRPr="000D0272">
              <w:rPr>
                <w:rFonts w:ascii="Trebuchet MS" w:hAnsi="Trebuchet MS"/>
                <w:b/>
                <w:sz w:val="22"/>
                <w:szCs w:val="22"/>
              </w:rPr>
              <w:t>____ %</w:t>
            </w:r>
            <w:r>
              <w:rPr>
                <w:rFonts w:ascii="Trebuchet MS" w:hAnsi="Trebuchet MS"/>
                <w:b/>
                <w:sz w:val="22"/>
                <w:szCs w:val="22"/>
              </w:rPr>
              <w:t xml:space="preserve"> </w:t>
            </w:r>
            <w:r w:rsidRPr="000D0272">
              <w:rPr>
                <w:rFonts w:ascii="Trebuchet MS" w:hAnsi="Trebuchet MS"/>
                <w:b/>
                <w:sz w:val="22"/>
                <w:szCs w:val="22"/>
              </w:rPr>
              <w:t>PVM:</w:t>
            </w:r>
          </w:p>
        </w:tc>
        <w:tc>
          <w:tcPr>
            <w:tcW w:w="2263" w:type="dxa"/>
          </w:tcPr>
          <w:p w14:paraId="7DAA24D7" w14:textId="77777777" w:rsidR="00E120A5" w:rsidRPr="000D0272" w:rsidRDefault="00E120A5" w:rsidP="00D80649">
            <w:pPr>
              <w:pStyle w:val="Sraopastraipa"/>
              <w:ind w:left="0"/>
              <w:jc w:val="center"/>
              <w:rPr>
                <w:rFonts w:ascii="Trebuchet MS" w:hAnsi="Trebuchet MS" w:cs="Times New Roman"/>
                <w:iCs/>
                <w:sz w:val="22"/>
                <w:szCs w:val="22"/>
              </w:rPr>
            </w:pPr>
          </w:p>
        </w:tc>
      </w:tr>
      <w:tr w:rsidR="00E120A5" w:rsidRPr="000D0272" w14:paraId="4C7D58A9" w14:textId="77777777" w:rsidTr="000D0272">
        <w:tc>
          <w:tcPr>
            <w:tcW w:w="11766" w:type="dxa"/>
            <w:gridSpan w:val="4"/>
            <w:vAlign w:val="center"/>
          </w:tcPr>
          <w:p w14:paraId="0572D95A" w14:textId="0D88A2A2" w:rsidR="00E120A5" w:rsidRPr="000D0272" w:rsidRDefault="00E120A5" w:rsidP="00E120A5">
            <w:pPr>
              <w:pStyle w:val="Sraopastraipa"/>
              <w:ind w:left="0"/>
              <w:jc w:val="right"/>
              <w:rPr>
                <w:rFonts w:ascii="Trebuchet MS" w:hAnsi="Trebuchet MS" w:cs="Times New Roman"/>
                <w:iCs/>
                <w:sz w:val="22"/>
                <w:szCs w:val="22"/>
              </w:rPr>
            </w:pPr>
            <w:r w:rsidRPr="000D0272">
              <w:rPr>
                <w:rFonts w:ascii="Trebuchet MS" w:eastAsia="SimSun" w:hAnsi="Trebuchet MS" w:cs="Trebuchet MS"/>
                <w:b/>
                <w:kern w:val="2"/>
                <w:sz w:val="22"/>
                <w:szCs w:val="22"/>
                <w:lang w:eastAsia="zh-CN" w:bidi="hi-IN"/>
              </w:rPr>
              <w:t>Bendra pasiūlymo suma su PVM:</w:t>
            </w:r>
          </w:p>
        </w:tc>
        <w:tc>
          <w:tcPr>
            <w:tcW w:w="2263" w:type="dxa"/>
          </w:tcPr>
          <w:p w14:paraId="2208F3CA" w14:textId="77777777" w:rsidR="00E120A5" w:rsidRPr="000D0272" w:rsidRDefault="00E120A5" w:rsidP="00D80649">
            <w:pPr>
              <w:pStyle w:val="Sraopastraipa"/>
              <w:ind w:left="0"/>
              <w:jc w:val="center"/>
              <w:rPr>
                <w:rFonts w:ascii="Trebuchet MS" w:hAnsi="Trebuchet MS" w:cs="Times New Roman"/>
                <w:iCs/>
                <w:sz w:val="22"/>
                <w:szCs w:val="22"/>
              </w:rPr>
            </w:pPr>
          </w:p>
        </w:tc>
      </w:tr>
    </w:tbl>
    <w:p w14:paraId="1303A9C4" w14:textId="0E94894A" w:rsidR="00867DDC" w:rsidRDefault="00867DDC" w:rsidP="00802AE8">
      <w:pPr>
        <w:pStyle w:val="Sraopastraipa"/>
        <w:spacing w:after="0" w:line="240" w:lineRule="auto"/>
        <w:ind w:left="567"/>
        <w:jc w:val="both"/>
        <w:rPr>
          <w:rFonts w:ascii="Trebuchet MS" w:hAnsi="Trebuchet MS" w:cs="Times New Roman"/>
          <w:iCs/>
          <w:sz w:val="22"/>
          <w:szCs w:val="22"/>
        </w:rPr>
      </w:pPr>
    </w:p>
    <w:p w14:paraId="11A8A154" w14:textId="6E0EDFC4" w:rsidR="00E27E04" w:rsidRPr="008C00D2" w:rsidRDefault="00E27E04" w:rsidP="005F5E8B">
      <w:pPr>
        <w:pStyle w:val="Sraopastraipa"/>
        <w:numPr>
          <w:ilvl w:val="1"/>
          <w:numId w:val="9"/>
        </w:numPr>
        <w:tabs>
          <w:tab w:val="left" w:pos="1134"/>
        </w:tabs>
        <w:spacing w:after="0" w:line="240" w:lineRule="auto"/>
        <w:ind w:hanging="153"/>
        <w:rPr>
          <w:rFonts w:ascii="Trebuchet MS" w:hAnsi="Trebuchet MS" w:cstheme="minorHAnsi"/>
          <w:sz w:val="22"/>
          <w:szCs w:val="22"/>
        </w:rPr>
      </w:pPr>
      <w:r w:rsidRPr="008C00D2">
        <w:rPr>
          <w:rFonts w:ascii="Trebuchet MS" w:hAnsi="Trebuchet MS" w:cstheme="minorHAnsi"/>
          <w:sz w:val="22"/>
          <w:szCs w:val="22"/>
        </w:rPr>
        <w:t>Pasiūlymo kaina EUR su PVM žodžiais: __________________________________________________</w:t>
      </w:r>
    </w:p>
    <w:p w14:paraId="0D41C87E" w14:textId="77777777" w:rsidR="00E27E04" w:rsidRPr="002C485B" w:rsidRDefault="00E27E04" w:rsidP="005F5E8B">
      <w:pPr>
        <w:pStyle w:val="Sraopastraipa"/>
        <w:numPr>
          <w:ilvl w:val="1"/>
          <w:numId w:val="9"/>
        </w:numPr>
        <w:tabs>
          <w:tab w:val="left" w:pos="1134"/>
        </w:tabs>
        <w:spacing w:after="0" w:line="240" w:lineRule="auto"/>
        <w:ind w:hanging="153"/>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E1C6584" w14:textId="77777777" w:rsidR="00867DDC" w:rsidRPr="002C485B" w:rsidRDefault="00867DDC" w:rsidP="005C006A">
      <w:pPr>
        <w:pStyle w:val="Sraopastraipa"/>
        <w:spacing w:after="0" w:line="240" w:lineRule="auto"/>
        <w:ind w:left="567"/>
        <w:jc w:val="both"/>
        <w:rPr>
          <w:rFonts w:ascii="Trebuchet MS" w:hAnsi="Trebuchet MS" w:cs="Times New Roman"/>
          <w:iCs/>
          <w:sz w:val="22"/>
          <w:szCs w:val="22"/>
        </w:rPr>
      </w:pPr>
    </w:p>
    <w:p w14:paraId="31034E14" w14:textId="4C01CFC3" w:rsidR="000608EF" w:rsidRPr="002C485B" w:rsidRDefault="0006040C" w:rsidP="00DF1980">
      <w:pPr>
        <w:pStyle w:val="Sraopastraipa"/>
        <w:numPr>
          <w:ilvl w:val="0"/>
          <w:numId w:val="9"/>
        </w:numPr>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 xml:space="preserve">PRIDEDAMI DOKUMENTAI IR INFORMACIJA APIE </w:t>
      </w:r>
      <w:r w:rsidR="000608EF" w:rsidRPr="002C485B">
        <w:rPr>
          <w:rFonts w:ascii="Trebuchet MS" w:hAnsi="Trebuchet MS" w:cs="Times New Roman"/>
          <w:b/>
          <w:bCs/>
          <w:sz w:val="22"/>
          <w:szCs w:val="22"/>
        </w:rPr>
        <w:t>KONFIDENCIA</w:t>
      </w:r>
      <w:r w:rsidRPr="002C485B">
        <w:rPr>
          <w:rFonts w:ascii="Trebuchet MS" w:hAnsi="Trebuchet MS" w:cs="Times New Roman"/>
          <w:b/>
          <w:bCs/>
          <w:sz w:val="22"/>
          <w:szCs w:val="22"/>
        </w:rPr>
        <w:t>LUMĄ</w:t>
      </w:r>
    </w:p>
    <w:p w14:paraId="5BA30E62" w14:textId="1634A847" w:rsidR="004C7E0B" w:rsidRPr="002C485B" w:rsidRDefault="004C7E0B" w:rsidP="004C7E0B">
      <w:pPr>
        <w:pStyle w:val="Sraopastraipa"/>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Lentelstinklelis"/>
        <w:tblW w:w="14029" w:type="dxa"/>
        <w:tblInd w:w="0" w:type="dxa"/>
        <w:tblLook w:val="04A0" w:firstRow="1" w:lastRow="0" w:firstColumn="1" w:lastColumn="0" w:noHBand="0" w:noVBand="1"/>
      </w:tblPr>
      <w:tblGrid>
        <w:gridCol w:w="553"/>
        <w:gridCol w:w="4291"/>
        <w:gridCol w:w="2090"/>
        <w:gridCol w:w="2527"/>
        <w:gridCol w:w="4568"/>
      </w:tblGrid>
      <w:tr w:rsidR="003A6BC4" w:rsidRPr="002C485B" w14:paraId="70922E31" w14:textId="77777777" w:rsidTr="003F12A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91" w:type="dxa"/>
            <w:shd w:val="clear" w:color="auto" w:fill="DEEAF6" w:themeFill="accent5" w:themeFillTint="33"/>
            <w:vAlign w:val="center"/>
          </w:tcPr>
          <w:p w14:paraId="5B8B9845" w14:textId="5FCD7BFE"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2090"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27" w:type="dxa"/>
            <w:shd w:val="clear" w:color="auto" w:fill="DEEAF6" w:themeFill="accent5" w:themeFillTint="33"/>
            <w:vAlign w:val="center"/>
          </w:tcPr>
          <w:p w14:paraId="155D653D" w14:textId="557DBEC1"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 xml:space="preserve">Ar </w:t>
            </w:r>
            <w:r w:rsidR="003A6BC4" w:rsidRPr="002C485B">
              <w:rPr>
                <w:rFonts w:ascii="Trebuchet MS" w:hAnsi="Trebuchet MS" w:cs="Times New Roman"/>
                <w:b/>
                <w:bCs/>
                <w:sz w:val="22"/>
                <w:szCs w:val="22"/>
              </w:rPr>
              <w:t>dokumente yra konfidencialios informacijos</w:t>
            </w:r>
            <w:r w:rsidRPr="002C485B">
              <w:rPr>
                <w:rFonts w:ascii="Trebuchet MS" w:hAnsi="Trebuchet MS" w:cs="Times New Roman"/>
                <w:b/>
                <w:bCs/>
                <w:sz w:val="22"/>
                <w:szCs w:val="22"/>
              </w:rPr>
              <w:t>?</w:t>
            </w:r>
          </w:p>
          <w:p w14:paraId="3B01844A"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4568" w:type="dxa"/>
            <w:shd w:val="clear" w:color="auto" w:fill="DEEAF6" w:themeFill="accent5" w:themeFillTint="33"/>
            <w:vAlign w:val="center"/>
          </w:tcPr>
          <w:p w14:paraId="443CEE63" w14:textId="7039EC60"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w:t>
            </w:r>
            <w:r w:rsidR="003A6BC4" w:rsidRPr="002C485B">
              <w:rPr>
                <w:rFonts w:ascii="Trebuchet MS" w:hAnsi="Trebuchet MS" w:cs="Times New Roman"/>
                <w:b/>
                <w:bCs/>
                <w:sz w:val="22"/>
                <w:szCs w:val="22"/>
              </w:rPr>
              <w:t xml:space="preserve"> ir kodėl</w:t>
            </w:r>
          </w:p>
        </w:tc>
      </w:tr>
      <w:tr w:rsidR="003A6BC4" w:rsidRPr="002C485B" w14:paraId="1BC622B8" w14:textId="77777777" w:rsidTr="003F12A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91"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90"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568"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3F12A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91"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90" w:type="dxa"/>
          </w:tcPr>
          <w:p w14:paraId="5A36171B" w14:textId="77777777" w:rsidR="00C16D04" w:rsidRPr="002C485B" w:rsidRDefault="00C16D04" w:rsidP="00C16D04">
            <w:pPr>
              <w:rPr>
                <w:rFonts w:ascii="Trebuchet MS" w:hAnsi="Trebuchet MS" w:cs="Times New Roman"/>
                <w:sz w:val="22"/>
                <w:szCs w:val="22"/>
              </w:rPr>
            </w:pPr>
          </w:p>
        </w:tc>
        <w:tc>
          <w:tcPr>
            <w:tcW w:w="2527" w:type="dxa"/>
          </w:tcPr>
          <w:p w14:paraId="4292B4D9" w14:textId="5A3FBCAD" w:rsidR="00C16D04" w:rsidRPr="002C485B" w:rsidRDefault="00C16D04" w:rsidP="00047F6B">
            <w:pPr>
              <w:rPr>
                <w:rFonts w:ascii="Trebuchet MS" w:hAnsi="Trebuchet MS" w:cs="Times New Roman"/>
                <w:sz w:val="22"/>
                <w:szCs w:val="22"/>
              </w:rPr>
            </w:pPr>
          </w:p>
        </w:tc>
        <w:tc>
          <w:tcPr>
            <w:tcW w:w="4568"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3F12A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91"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90" w:type="dxa"/>
          </w:tcPr>
          <w:p w14:paraId="619F909C" w14:textId="77777777" w:rsidR="00C16D04" w:rsidRPr="002C485B" w:rsidRDefault="00C16D04" w:rsidP="00C16D04">
            <w:pPr>
              <w:rPr>
                <w:rFonts w:ascii="Trebuchet MS" w:hAnsi="Trebuchet MS" w:cs="Times New Roman"/>
                <w:sz w:val="22"/>
                <w:szCs w:val="22"/>
              </w:rPr>
            </w:pPr>
          </w:p>
        </w:tc>
        <w:tc>
          <w:tcPr>
            <w:tcW w:w="2527" w:type="dxa"/>
          </w:tcPr>
          <w:p w14:paraId="66A09186" w14:textId="682153FA" w:rsidR="00C16D04" w:rsidRPr="002C485B" w:rsidRDefault="00C16D04" w:rsidP="00047F6B">
            <w:pPr>
              <w:rPr>
                <w:rFonts w:ascii="Trebuchet MS" w:hAnsi="Trebuchet MS" w:cs="Times New Roman"/>
                <w:sz w:val="22"/>
                <w:szCs w:val="22"/>
              </w:rPr>
            </w:pPr>
          </w:p>
        </w:tc>
        <w:tc>
          <w:tcPr>
            <w:tcW w:w="4568"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3F12A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91"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90" w:type="dxa"/>
          </w:tcPr>
          <w:p w14:paraId="3D100328" w14:textId="77777777" w:rsidR="00C16D04" w:rsidRPr="002C485B" w:rsidRDefault="00C16D04" w:rsidP="00C16D04">
            <w:pPr>
              <w:rPr>
                <w:rFonts w:ascii="Trebuchet MS" w:hAnsi="Trebuchet MS" w:cs="Times New Roman"/>
                <w:sz w:val="22"/>
                <w:szCs w:val="22"/>
              </w:rPr>
            </w:pPr>
          </w:p>
        </w:tc>
        <w:tc>
          <w:tcPr>
            <w:tcW w:w="2527" w:type="dxa"/>
          </w:tcPr>
          <w:p w14:paraId="133595D2" w14:textId="417B9500" w:rsidR="00C16D04" w:rsidRPr="002C485B" w:rsidRDefault="00C16D04" w:rsidP="00047F6B">
            <w:pPr>
              <w:rPr>
                <w:rFonts w:ascii="Trebuchet MS" w:hAnsi="Trebuchet MS" w:cs="Times New Roman"/>
                <w:sz w:val="22"/>
                <w:szCs w:val="22"/>
              </w:rPr>
            </w:pPr>
          </w:p>
        </w:tc>
        <w:tc>
          <w:tcPr>
            <w:tcW w:w="4568"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3F12A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91"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Betarp"/>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Betarp"/>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Betarp"/>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Sraopastraipa"/>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Sraopastraipa"/>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90" w:type="dxa"/>
          </w:tcPr>
          <w:p w14:paraId="2F84C48B" w14:textId="77777777" w:rsidR="00C16D04" w:rsidRPr="002C485B" w:rsidRDefault="00C16D04" w:rsidP="00C16D04">
            <w:pPr>
              <w:rPr>
                <w:rFonts w:ascii="Trebuchet MS" w:hAnsi="Trebuchet MS" w:cs="Times New Roman"/>
                <w:sz w:val="22"/>
                <w:szCs w:val="22"/>
              </w:rPr>
            </w:pPr>
          </w:p>
        </w:tc>
        <w:tc>
          <w:tcPr>
            <w:tcW w:w="2527" w:type="dxa"/>
          </w:tcPr>
          <w:p w14:paraId="1374E39D" w14:textId="77777777" w:rsidR="00C16D04" w:rsidRPr="002C485B" w:rsidRDefault="00C16D04" w:rsidP="00047F6B">
            <w:pPr>
              <w:rPr>
                <w:rFonts w:ascii="Trebuchet MS" w:hAnsi="Trebuchet MS" w:cs="Times New Roman"/>
                <w:sz w:val="22"/>
                <w:szCs w:val="22"/>
              </w:rPr>
            </w:pPr>
          </w:p>
        </w:tc>
        <w:tc>
          <w:tcPr>
            <w:tcW w:w="4568"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3F12AB">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91"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90" w:type="dxa"/>
          </w:tcPr>
          <w:p w14:paraId="72DB12B2" w14:textId="77777777" w:rsidR="00AA6BBB" w:rsidRPr="002C485B" w:rsidRDefault="00AA6BBB" w:rsidP="00AA6BBB">
            <w:pPr>
              <w:rPr>
                <w:rFonts w:ascii="Trebuchet MS" w:hAnsi="Trebuchet MS" w:cs="Times New Roman"/>
                <w:sz w:val="22"/>
                <w:szCs w:val="22"/>
              </w:rPr>
            </w:pPr>
          </w:p>
        </w:tc>
        <w:tc>
          <w:tcPr>
            <w:tcW w:w="2527" w:type="dxa"/>
          </w:tcPr>
          <w:p w14:paraId="59691A64" w14:textId="77777777" w:rsidR="00AA6BBB" w:rsidRPr="002C485B" w:rsidRDefault="00AA6BBB" w:rsidP="00AA6BBB">
            <w:pPr>
              <w:rPr>
                <w:rFonts w:ascii="Trebuchet MS" w:hAnsi="Trebuchet MS" w:cs="Times New Roman"/>
                <w:sz w:val="22"/>
                <w:szCs w:val="22"/>
              </w:rPr>
            </w:pPr>
          </w:p>
        </w:tc>
        <w:tc>
          <w:tcPr>
            <w:tcW w:w="4568"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3F12AB">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91" w:type="dxa"/>
          </w:tcPr>
          <w:p w14:paraId="54083475" w14:textId="1D04062D"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priedas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90" w:type="dxa"/>
          </w:tcPr>
          <w:p w14:paraId="59D14B5D" w14:textId="77777777" w:rsidR="00AA6BBB" w:rsidRPr="002C485B" w:rsidRDefault="00AA6BBB" w:rsidP="00AA6BBB">
            <w:pPr>
              <w:rPr>
                <w:rFonts w:ascii="Trebuchet MS" w:hAnsi="Trebuchet MS" w:cs="Times New Roman"/>
                <w:sz w:val="22"/>
                <w:szCs w:val="22"/>
              </w:rPr>
            </w:pPr>
          </w:p>
        </w:tc>
        <w:tc>
          <w:tcPr>
            <w:tcW w:w="2527" w:type="dxa"/>
          </w:tcPr>
          <w:p w14:paraId="4D4506FA" w14:textId="77777777" w:rsidR="00AA6BBB" w:rsidRPr="002C485B" w:rsidRDefault="00AA6BBB" w:rsidP="00AA6BBB">
            <w:pPr>
              <w:rPr>
                <w:rFonts w:ascii="Trebuchet MS" w:hAnsi="Trebuchet MS" w:cs="Times New Roman"/>
                <w:sz w:val="22"/>
                <w:szCs w:val="22"/>
              </w:rPr>
            </w:pPr>
          </w:p>
        </w:tc>
        <w:tc>
          <w:tcPr>
            <w:tcW w:w="4568" w:type="dxa"/>
          </w:tcPr>
          <w:p w14:paraId="6C2976A4" w14:textId="77777777" w:rsidR="00AA6BBB" w:rsidRPr="002C485B" w:rsidRDefault="00AA6BBB" w:rsidP="00AA6BBB">
            <w:pPr>
              <w:rPr>
                <w:rFonts w:ascii="Trebuchet MS" w:hAnsi="Trebuchet MS" w:cs="Times New Roman"/>
                <w:sz w:val="22"/>
                <w:szCs w:val="22"/>
              </w:rPr>
            </w:pPr>
          </w:p>
        </w:tc>
      </w:tr>
      <w:tr w:rsidR="00AA6BBB" w:rsidRPr="002C485B" w14:paraId="263E7BE4" w14:textId="77777777" w:rsidTr="003F12AB">
        <w:tc>
          <w:tcPr>
            <w:tcW w:w="0" w:type="auto"/>
          </w:tcPr>
          <w:p w14:paraId="2C02A8E6" w14:textId="35BAAC06" w:rsidR="00AA6BBB" w:rsidRPr="002A19EC" w:rsidRDefault="004C0ED0" w:rsidP="00AA6BBB">
            <w:pPr>
              <w:rPr>
                <w:rFonts w:ascii="Trebuchet MS" w:hAnsi="Trebuchet MS" w:cs="Times New Roman"/>
                <w:sz w:val="22"/>
                <w:szCs w:val="22"/>
              </w:rPr>
            </w:pPr>
            <w:r>
              <w:rPr>
                <w:rFonts w:ascii="Trebuchet MS" w:hAnsi="Trebuchet MS" w:cs="Times New Roman"/>
                <w:sz w:val="22"/>
                <w:szCs w:val="22"/>
              </w:rPr>
              <w:lastRenderedPageBreak/>
              <w:t>7</w:t>
            </w:r>
            <w:r w:rsidR="00AA6BBB" w:rsidRPr="002A19EC">
              <w:rPr>
                <w:rFonts w:ascii="Trebuchet MS" w:hAnsi="Trebuchet MS" w:cs="Times New Roman"/>
                <w:sz w:val="22"/>
                <w:szCs w:val="22"/>
              </w:rPr>
              <w:t>.</w:t>
            </w:r>
          </w:p>
        </w:tc>
        <w:tc>
          <w:tcPr>
            <w:tcW w:w="4291" w:type="dxa"/>
          </w:tcPr>
          <w:p w14:paraId="7D1659FD" w14:textId="695B7C74" w:rsidR="00AA6BBB" w:rsidRPr="002A19EC" w:rsidRDefault="004A23F3" w:rsidP="00AA6BBB">
            <w:pPr>
              <w:pStyle w:val="Antrat2"/>
              <w:spacing w:before="0"/>
              <w:rPr>
                <w:rFonts w:ascii="Trebuchet MS" w:eastAsiaTheme="minorHAnsi" w:hAnsi="Trebuchet MS" w:cs="Times New Roman"/>
                <w:bCs/>
                <w:iCs/>
                <w:color w:val="0070C0"/>
                <w:sz w:val="22"/>
                <w:szCs w:val="22"/>
              </w:rPr>
            </w:pPr>
            <w:bookmarkStart w:id="6" w:name="_Toc102654329"/>
            <w:bookmarkStart w:id="7" w:name="_Toc108090429"/>
            <w:bookmarkStart w:id="8" w:name="_Toc105406924"/>
            <w:r w:rsidRPr="004A23F3">
              <w:rPr>
                <w:rFonts w:ascii="Trebuchet MS" w:eastAsiaTheme="minorHAnsi" w:hAnsi="Trebuchet MS" w:cstheme="minorHAnsi"/>
                <w:color w:val="auto"/>
                <w:sz w:val="22"/>
                <w:szCs w:val="22"/>
              </w:rPr>
              <w:t>Užpildytas</w:t>
            </w:r>
            <w:r w:rsidRPr="002A19EC">
              <w:rPr>
                <w:rFonts w:ascii="Trebuchet MS" w:hAnsi="Trebuchet MS"/>
                <w:color w:val="0070C0"/>
                <w:sz w:val="22"/>
                <w:szCs w:val="22"/>
              </w:rPr>
              <w:t xml:space="preserve"> </w:t>
            </w:r>
            <w:r w:rsidR="002422AC" w:rsidRPr="002A19EC">
              <w:rPr>
                <w:rFonts w:ascii="Trebuchet MS" w:hAnsi="Trebuchet MS"/>
                <w:color w:val="0070C0"/>
                <w:sz w:val="22"/>
                <w:szCs w:val="22"/>
              </w:rPr>
              <w:t xml:space="preserve">Pirkimo </w:t>
            </w:r>
            <w:r w:rsidR="00D850C0" w:rsidRPr="002A19EC">
              <w:rPr>
                <w:rFonts w:ascii="Trebuchet MS" w:hAnsi="Trebuchet MS"/>
                <w:color w:val="0070C0"/>
                <w:sz w:val="22"/>
                <w:szCs w:val="22"/>
              </w:rPr>
              <w:t xml:space="preserve">specialiųjų </w:t>
            </w:r>
            <w:r w:rsidR="002422AC" w:rsidRPr="002A19EC">
              <w:rPr>
                <w:rFonts w:ascii="Trebuchet MS" w:hAnsi="Trebuchet MS"/>
                <w:color w:val="0070C0"/>
                <w:sz w:val="22"/>
                <w:szCs w:val="22"/>
              </w:rPr>
              <w:t xml:space="preserve">sąlygų </w:t>
            </w:r>
            <w:r w:rsidR="00653500" w:rsidRPr="002A19EC">
              <w:rPr>
                <w:rFonts w:ascii="Trebuchet MS" w:hAnsi="Trebuchet MS"/>
                <w:color w:val="0070C0"/>
                <w:sz w:val="22"/>
                <w:szCs w:val="22"/>
              </w:rPr>
              <w:t>8</w:t>
            </w:r>
            <w:r w:rsidR="002422AC" w:rsidRPr="002A19EC">
              <w:rPr>
                <w:rFonts w:ascii="Trebuchet MS" w:hAnsi="Trebuchet MS"/>
                <w:color w:val="0070C0"/>
                <w:sz w:val="22"/>
                <w:szCs w:val="22"/>
              </w:rPr>
              <w:t xml:space="preserve"> priedas „</w:t>
            </w:r>
            <w:r w:rsidR="00A2646F" w:rsidRPr="002A19EC">
              <w:rPr>
                <w:rFonts w:ascii="Trebuchet MS" w:hAnsi="Trebuchet MS"/>
                <w:color w:val="0070C0"/>
                <w:sz w:val="22"/>
                <w:szCs w:val="22"/>
              </w:rPr>
              <w:t xml:space="preserve">Deklaracija </w:t>
            </w:r>
            <w:r w:rsidR="00AD4A5D" w:rsidRPr="002A19EC">
              <w:rPr>
                <w:rFonts w:ascii="Trebuchet MS" w:hAnsi="Trebuchet MS"/>
                <w:color w:val="0070C0"/>
                <w:sz w:val="22"/>
                <w:szCs w:val="22"/>
              </w:rPr>
              <w:t xml:space="preserve">dėl pasiūlymo atmetimo pagrindų pagal VPĮ 45 straipsnio </w:t>
            </w:r>
            <w:r w:rsidR="002A19EC" w:rsidRPr="002A19EC">
              <w:rPr>
                <w:rFonts w:ascii="Trebuchet MS" w:eastAsia="Calibri Light" w:hAnsi="Trebuchet MS" w:cs="Times New Roman"/>
                <w:color w:val="0070C0"/>
                <w:sz w:val="22"/>
                <w:szCs w:val="22"/>
              </w:rPr>
              <w:t>2</w:t>
            </w:r>
            <w:r w:rsidR="002A19EC" w:rsidRPr="002A19EC">
              <w:rPr>
                <w:rFonts w:ascii="Trebuchet MS" w:eastAsia="Calibri Light" w:hAnsi="Trebuchet MS" w:cs="Times New Roman"/>
                <w:color w:val="0070C0"/>
                <w:sz w:val="22"/>
                <w:szCs w:val="22"/>
                <w:vertAlign w:val="superscript"/>
              </w:rPr>
              <w:t>1</w:t>
            </w:r>
            <w:r w:rsidR="002A19EC" w:rsidRPr="002A19EC">
              <w:rPr>
                <w:rFonts w:ascii="Trebuchet MS" w:eastAsia="Calibri Light" w:hAnsi="Trebuchet MS" w:cs="Times New Roman"/>
                <w:color w:val="0070C0"/>
                <w:sz w:val="22"/>
                <w:szCs w:val="22"/>
              </w:rPr>
              <w:t xml:space="preserve"> dalyje nurodytų sąlygų nebuvimo</w:t>
            </w:r>
            <w:r w:rsidR="002422AC" w:rsidRPr="002A19EC">
              <w:rPr>
                <w:rFonts w:ascii="Trebuchet MS" w:hAnsi="Trebuchet MS"/>
                <w:color w:val="0070C0"/>
                <w:sz w:val="22"/>
                <w:szCs w:val="22"/>
              </w:rPr>
              <w:t>“</w:t>
            </w:r>
            <w:bookmarkEnd w:id="6"/>
            <w:bookmarkEnd w:id="7"/>
            <w:bookmarkEnd w:id="8"/>
          </w:p>
        </w:tc>
        <w:tc>
          <w:tcPr>
            <w:tcW w:w="2090" w:type="dxa"/>
          </w:tcPr>
          <w:p w14:paraId="5D874854" w14:textId="77777777" w:rsidR="00AA6BBB" w:rsidRPr="002C485B" w:rsidRDefault="00AA6BBB" w:rsidP="00AA6BBB">
            <w:pPr>
              <w:rPr>
                <w:rFonts w:ascii="Trebuchet MS" w:hAnsi="Trebuchet MS" w:cs="Times New Roman"/>
                <w:sz w:val="22"/>
                <w:szCs w:val="22"/>
              </w:rPr>
            </w:pPr>
          </w:p>
        </w:tc>
        <w:tc>
          <w:tcPr>
            <w:tcW w:w="2527" w:type="dxa"/>
          </w:tcPr>
          <w:p w14:paraId="29EE9D74" w14:textId="77777777" w:rsidR="00AA6BBB" w:rsidRPr="002C485B" w:rsidRDefault="00AA6BBB" w:rsidP="00AA6BBB">
            <w:pPr>
              <w:rPr>
                <w:rFonts w:ascii="Trebuchet MS" w:hAnsi="Trebuchet MS" w:cs="Times New Roman"/>
                <w:sz w:val="22"/>
                <w:szCs w:val="22"/>
              </w:rPr>
            </w:pPr>
          </w:p>
        </w:tc>
        <w:tc>
          <w:tcPr>
            <w:tcW w:w="4568" w:type="dxa"/>
          </w:tcPr>
          <w:p w14:paraId="421B23F0" w14:textId="77777777" w:rsidR="00AA6BBB" w:rsidRPr="002C485B" w:rsidRDefault="00AA6BBB" w:rsidP="00AA6BBB">
            <w:pPr>
              <w:rPr>
                <w:rFonts w:ascii="Trebuchet MS" w:hAnsi="Trebuchet MS" w:cs="Times New Roman"/>
                <w:sz w:val="22"/>
                <w:szCs w:val="22"/>
              </w:rPr>
            </w:pPr>
          </w:p>
        </w:tc>
      </w:tr>
      <w:tr w:rsidR="00A13D43" w:rsidRPr="002C485B" w14:paraId="2DA13D19" w14:textId="77777777" w:rsidTr="003F12AB">
        <w:tc>
          <w:tcPr>
            <w:tcW w:w="0" w:type="auto"/>
          </w:tcPr>
          <w:p w14:paraId="3CA88088" w14:textId="4272C592" w:rsidR="00A13D43" w:rsidRDefault="00A13D43" w:rsidP="00AA6BBB">
            <w:pPr>
              <w:rPr>
                <w:rFonts w:ascii="Trebuchet MS" w:hAnsi="Trebuchet MS" w:cs="Times New Roman"/>
                <w:sz w:val="22"/>
                <w:szCs w:val="22"/>
              </w:rPr>
            </w:pPr>
            <w:r>
              <w:rPr>
                <w:rFonts w:ascii="Trebuchet MS" w:hAnsi="Trebuchet MS" w:cs="Times New Roman"/>
                <w:sz w:val="22"/>
                <w:szCs w:val="22"/>
              </w:rPr>
              <w:t>8.</w:t>
            </w:r>
          </w:p>
        </w:tc>
        <w:tc>
          <w:tcPr>
            <w:tcW w:w="4291" w:type="dxa"/>
          </w:tcPr>
          <w:p w14:paraId="2757BD45" w14:textId="69583C39" w:rsidR="00A13D43" w:rsidRPr="004A23F3" w:rsidRDefault="00A13D43" w:rsidP="00AA6BBB">
            <w:pPr>
              <w:pStyle w:val="Antrat2"/>
              <w:spacing w:before="0"/>
              <w:rPr>
                <w:rFonts w:ascii="Trebuchet MS" w:eastAsiaTheme="minorHAnsi" w:hAnsi="Trebuchet MS" w:cstheme="minorHAnsi"/>
                <w:color w:val="auto"/>
                <w:sz w:val="22"/>
                <w:szCs w:val="22"/>
              </w:rPr>
            </w:pPr>
            <w:r w:rsidRPr="004A23F3">
              <w:rPr>
                <w:rFonts w:ascii="Trebuchet MS" w:eastAsiaTheme="minorHAnsi" w:hAnsi="Trebuchet MS" w:cstheme="minorHAnsi"/>
                <w:color w:val="auto"/>
                <w:sz w:val="22"/>
                <w:szCs w:val="22"/>
              </w:rPr>
              <w:t>Užpildytas</w:t>
            </w:r>
            <w:r>
              <w:rPr>
                <w:rFonts w:ascii="Trebuchet MS" w:eastAsiaTheme="minorHAnsi" w:hAnsi="Trebuchet MS" w:cstheme="minorHAnsi"/>
                <w:color w:val="auto"/>
                <w:sz w:val="22"/>
                <w:szCs w:val="22"/>
              </w:rPr>
              <w:t xml:space="preserve"> </w:t>
            </w:r>
            <w:bookmarkStart w:id="9" w:name="Pirkimo_specialiųjų_sąlygų_8_priedas"/>
            <w:bookmarkStart w:id="10" w:name="_Toc126333946"/>
            <w:bookmarkStart w:id="11" w:name="_Toc168303835"/>
            <w:bookmarkStart w:id="12" w:name="_Toc174955364"/>
            <w:r w:rsidR="003A1535" w:rsidRPr="0095003B">
              <w:rPr>
                <w:rStyle w:val="Antrat2Diagrama"/>
                <w:rFonts w:ascii="Trebuchet MS" w:hAnsi="Trebuchet MS"/>
                <w:color w:val="0070C0"/>
                <w:sz w:val="22"/>
                <w:szCs w:val="22"/>
              </w:rPr>
              <w:t>Pirkimo specialiųjų sąlygų 8 priedas</w:t>
            </w:r>
            <w:r w:rsidR="003A1535" w:rsidRPr="005E1969">
              <w:rPr>
                <w:rFonts w:ascii="Trebuchet MS" w:eastAsia="Calibri Light" w:hAnsi="Trebuchet MS" w:cs="Times New Roman"/>
                <w:color w:val="0070C0"/>
                <w:sz w:val="22"/>
                <w:szCs w:val="22"/>
              </w:rPr>
              <w:t xml:space="preserve"> </w:t>
            </w:r>
            <w:bookmarkEnd w:id="9"/>
            <w:r w:rsidR="003A1535" w:rsidRPr="00ED4013">
              <w:rPr>
                <w:rFonts w:ascii="Trebuchet MS" w:eastAsia="Calibri Light" w:hAnsi="Trebuchet MS" w:cs="Times New Roman"/>
                <w:color w:val="0070C0"/>
                <w:sz w:val="22"/>
                <w:szCs w:val="22"/>
              </w:rPr>
              <w:t>„Tiekėjo deklaracija dėl atitikties Reglamento nuostatoms“</w:t>
            </w:r>
            <w:bookmarkEnd w:id="10"/>
            <w:bookmarkEnd w:id="11"/>
            <w:bookmarkEnd w:id="12"/>
          </w:p>
        </w:tc>
        <w:tc>
          <w:tcPr>
            <w:tcW w:w="2090" w:type="dxa"/>
          </w:tcPr>
          <w:p w14:paraId="6C04CE10" w14:textId="77777777" w:rsidR="00A13D43" w:rsidRPr="002C485B" w:rsidRDefault="00A13D43" w:rsidP="00AA6BBB">
            <w:pPr>
              <w:rPr>
                <w:rFonts w:ascii="Trebuchet MS" w:hAnsi="Trebuchet MS" w:cs="Times New Roman"/>
                <w:sz w:val="22"/>
                <w:szCs w:val="22"/>
              </w:rPr>
            </w:pPr>
          </w:p>
        </w:tc>
        <w:tc>
          <w:tcPr>
            <w:tcW w:w="2527" w:type="dxa"/>
          </w:tcPr>
          <w:p w14:paraId="0F623F64" w14:textId="77777777" w:rsidR="00A13D43" w:rsidRPr="002C485B" w:rsidRDefault="00A13D43" w:rsidP="00AA6BBB">
            <w:pPr>
              <w:rPr>
                <w:rFonts w:ascii="Trebuchet MS" w:hAnsi="Trebuchet MS" w:cs="Times New Roman"/>
                <w:sz w:val="22"/>
                <w:szCs w:val="22"/>
              </w:rPr>
            </w:pPr>
          </w:p>
        </w:tc>
        <w:tc>
          <w:tcPr>
            <w:tcW w:w="4568" w:type="dxa"/>
          </w:tcPr>
          <w:p w14:paraId="4726914E" w14:textId="77777777" w:rsidR="00A13D43" w:rsidRPr="002C485B" w:rsidRDefault="00A13D43" w:rsidP="00AA6BBB">
            <w:pPr>
              <w:rPr>
                <w:rFonts w:ascii="Trebuchet MS" w:hAnsi="Trebuchet MS" w:cs="Times New Roman"/>
                <w:sz w:val="22"/>
                <w:szCs w:val="22"/>
              </w:rPr>
            </w:pPr>
          </w:p>
        </w:tc>
      </w:tr>
    </w:tbl>
    <w:p w14:paraId="64EE9C3A" w14:textId="4AF34E57" w:rsidR="00C16D04" w:rsidRDefault="00C16D04" w:rsidP="00630DE9">
      <w:pPr>
        <w:spacing w:after="0" w:line="240" w:lineRule="auto"/>
        <w:jc w:val="both"/>
        <w:rPr>
          <w:rFonts w:ascii="Trebuchet MS" w:hAnsi="Trebuchet MS" w:cs="Times New Roman"/>
          <w:b/>
          <w:bCs/>
          <w:sz w:val="22"/>
          <w:szCs w:val="22"/>
        </w:rPr>
      </w:pPr>
    </w:p>
    <w:p w14:paraId="7311426F" w14:textId="77777777" w:rsidR="00A6707D" w:rsidRDefault="00A6707D" w:rsidP="00630DE9">
      <w:pPr>
        <w:spacing w:after="0" w:line="240" w:lineRule="auto"/>
        <w:jc w:val="both"/>
        <w:rPr>
          <w:rFonts w:ascii="Trebuchet MS" w:hAnsi="Trebuchet MS" w:cs="Times New Roman"/>
          <w:b/>
          <w:bCs/>
          <w:sz w:val="22"/>
          <w:szCs w:val="22"/>
        </w:rPr>
      </w:pPr>
    </w:p>
    <w:p w14:paraId="726B37EE" w14:textId="40C1C6A6" w:rsidR="000608EF" w:rsidRPr="002C485B" w:rsidRDefault="000608EF" w:rsidP="00630DE9">
      <w:pPr>
        <w:spacing w:after="0" w:line="240" w:lineRule="auto"/>
        <w:jc w:val="both"/>
        <w:rPr>
          <w:rFonts w:ascii="Trebuchet MS" w:hAnsi="Trebuchet MS" w:cs="Times New Roman"/>
          <w:b/>
          <w:bCs/>
          <w:sz w:val="22"/>
          <w:szCs w:val="22"/>
        </w:rPr>
      </w:pPr>
      <w:r w:rsidRPr="002C485B">
        <w:rPr>
          <w:rFonts w:ascii="Trebuchet MS" w:hAnsi="Trebuchet MS" w:cs="Times New Roman"/>
          <w:b/>
          <w:bCs/>
          <w:sz w:val="22"/>
          <w:szCs w:val="22"/>
        </w:rPr>
        <w:t>Pasirašydamas šį pasiūlymą, tvirtintu, kad:</w:t>
      </w:r>
    </w:p>
    <w:p w14:paraId="7D5AEEE4" w14:textId="68B14092" w:rsidR="002135C6" w:rsidRPr="002C485B" w:rsidRDefault="002135C6" w:rsidP="00B55BB5">
      <w:pPr>
        <w:pStyle w:val="Sraopastraipa"/>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2C485B" w:rsidRDefault="00DC35BA" w:rsidP="00B55BB5">
      <w:pPr>
        <w:pStyle w:val="Sraopastraipa"/>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sutinku su pirkimo dokumentuose nustatytomis sąlygomis</w:t>
      </w:r>
      <w:r w:rsidR="00630DE9" w:rsidRPr="002C485B">
        <w:rPr>
          <w:rFonts w:ascii="Trebuchet MS" w:hAnsi="Trebuchet MS" w:cs="Times New Roman"/>
          <w:sz w:val="22"/>
          <w:szCs w:val="22"/>
        </w:rPr>
        <w:t xml:space="preserve"> ir</w:t>
      </w:r>
      <w:r w:rsidRPr="002C485B">
        <w:rPr>
          <w:rFonts w:ascii="Trebuchet MS" w:hAnsi="Trebuchet MS" w:cs="Times New Roman"/>
          <w:sz w:val="22"/>
          <w:szCs w:val="22"/>
        </w:rPr>
        <w:t xml:space="preserve"> procedūromis,</w:t>
      </w:r>
    </w:p>
    <w:p w14:paraId="164DAA16" w14:textId="1EB768E6" w:rsidR="000608EF" w:rsidRPr="002C485B" w:rsidRDefault="000608EF" w:rsidP="00B55BB5">
      <w:pPr>
        <w:pStyle w:val="Sraopastraipa"/>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eastAsia="Calibri" w:hAnsi="Trebuchet MS" w:cs="Times New Roman"/>
          <w:sz w:val="22"/>
          <w:szCs w:val="22"/>
        </w:rPr>
        <w:t xml:space="preserve">pasiūlymo dokumentuose pateikti duomenys </w:t>
      </w:r>
      <w:r w:rsidR="00630DE9" w:rsidRPr="002C485B">
        <w:rPr>
          <w:rFonts w:ascii="Trebuchet MS" w:eastAsia="Calibri" w:hAnsi="Trebuchet MS" w:cs="Times New Roman"/>
          <w:sz w:val="22"/>
          <w:szCs w:val="22"/>
        </w:rPr>
        <w:t xml:space="preserve">ir informacija </w:t>
      </w:r>
      <w:r w:rsidRPr="002C485B">
        <w:rPr>
          <w:rFonts w:ascii="Trebuchet MS" w:eastAsia="Calibri" w:hAnsi="Trebuchet MS" w:cs="Times New Roman"/>
          <w:sz w:val="22"/>
          <w:szCs w:val="22"/>
        </w:rPr>
        <w:t xml:space="preserve">yra </w:t>
      </w:r>
      <w:r w:rsidR="00630DE9" w:rsidRPr="002C485B">
        <w:rPr>
          <w:rFonts w:ascii="Trebuchet MS" w:eastAsia="Calibri" w:hAnsi="Trebuchet MS" w:cs="Times New Roman"/>
          <w:sz w:val="22"/>
          <w:szCs w:val="22"/>
        </w:rPr>
        <w:t>teisinga ir apima viską, ko reikia tinkamam sutarties įvykdymui</w:t>
      </w:r>
      <w:r w:rsidRPr="002C485B">
        <w:rPr>
          <w:rFonts w:ascii="Trebuchet MS" w:eastAsia="Calibri" w:hAnsi="Trebuchet MS" w:cs="Times New Roman"/>
          <w:sz w:val="22"/>
          <w:szCs w:val="22"/>
        </w:rPr>
        <w:t>;</w:t>
      </w:r>
    </w:p>
    <w:p w14:paraId="023048A5" w14:textId="0B4F66F2" w:rsidR="000608EF" w:rsidRDefault="000608EF" w:rsidP="00B55BB5">
      <w:pPr>
        <w:pStyle w:val="Sraopastraipa"/>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hAnsi="Trebuchet MS" w:cs="Times New Roman"/>
          <w:sz w:val="22"/>
          <w:szCs w:val="22"/>
        </w:rPr>
        <w:t xml:space="preserve">pasiūlymas galioja </w:t>
      </w:r>
      <w:r w:rsidR="00DC11F7" w:rsidRPr="00DC11F7">
        <w:rPr>
          <w:rFonts w:ascii="Trebuchet MS" w:hAnsi="Trebuchet MS" w:cs="Times New Roman"/>
          <w:color w:val="0070C0"/>
          <w:sz w:val="22"/>
          <w:szCs w:val="22"/>
        </w:rPr>
        <w:t>P</w:t>
      </w:r>
      <w:r w:rsidR="002135C6" w:rsidRPr="00DC11F7">
        <w:rPr>
          <w:rFonts w:ascii="Trebuchet MS" w:hAnsi="Trebuchet MS" w:cs="Times New Roman"/>
          <w:color w:val="0070C0"/>
          <w:sz w:val="22"/>
          <w:szCs w:val="22"/>
        </w:rPr>
        <w:t xml:space="preserve">irkimo </w:t>
      </w:r>
      <w:r w:rsidR="000D2876" w:rsidRPr="00DC11F7">
        <w:rPr>
          <w:rFonts w:ascii="Trebuchet MS" w:hAnsi="Trebuchet MS" w:cs="Times New Roman"/>
          <w:color w:val="0070C0"/>
          <w:sz w:val="22"/>
          <w:szCs w:val="22"/>
        </w:rPr>
        <w:t xml:space="preserve">specialiųjų </w:t>
      </w:r>
      <w:r w:rsidR="002135C6" w:rsidRPr="00DC11F7">
        <w:rPr>
          <w:rFonts w:ascii="Trebuchet MS" w:hAnsi="Trebuchet MS" w:cs="Times New Roman"/>
          <w:color w:val="0070C0"/>
          <w:sz w:val="22"/>
          <w:szCs w:val="22"/>
        </w:rPr>
        <w:t xml:space="preserve">sąlygų </w:t>
      </w:r>
      <w:r w:rsidR="00253382">
        <w:rPr>
          <w:rFonts w:ascii="Trebuchet MS" w:hAnsi="Trebuchet MS" w:cs="Times New Roman"/>
          <w:color w:val="0070C0"/>
          <w:sz w:val="22"/>
          <w:szCs w:val="22"/>
        </w:rPr>
        <w:t>1</w:t>
      </w:r>
      <w:r w:rsidR="002135C6" w:rsidRPr="002C485B">
        <w:rPr>
          <w:rFonts w:ascii="Trebuchet MS" w:hAnsi="Trebuchet MS" w:cs="Times New Roman"/>
          <w:sz w:val="22"/>
          <w:szCs w:val="22"/>
        </w:rPr>
        <w:t xml:space="preserve"> </w:t>
      </w:r>
      <w:r w:rsidR="00253382" w:rsidRPr="00253382">
        <w:rPr>
          <w:rFonts w:ascii="Trebuchet MS" w:hAnsi="Trebuchet MS" w:cs="Times New Roman"/>
          <w:color w:val="0070C0"/>
          <w:sz w:val="22"/>
          <w:szCs w:val="22"/>
        </w:rPr>
        <w:t>priedas</w:t>
      </w:r>
      <w:r w:rsidR="002135C6" w:rsidRPr="002C485B">
        <w:rPr>
          <w:rFonts w:ascii="Trebuchet MS" w:hAnsi="Trebuchet MS" w:cs="Times New Roman"/>
          <w:sz w:val="22"/>
          <w:szCs w:val="22"/>
        </w:rPr>
        <w:t xml:space="preserve"> </w:t>
      </w:r>
      <w:r w:rsidR="002135C6" w:rsidRPr="002C485B">
        <w:rPr>
          <w:rFonts w:ascii="Trebuchet MS" w:hAnsi="Trebuchet MS" w:cs="Times New Roman"/>
          <w:color w:val="0070C0"/>
          <w:sz w:val="22"/>
          <w:szCs w:val="22"/>
        </w:rPr>
        <w:t>„</w:t>
      </w:r>
      <w:r w:rsidR="00FC3ABB" w:rsidRPr="00FC3ABB">
        <w:rPr>
          <w:rFonts w:ascii="Trebuchet MS" w:hAnsi="Trebuchet MS" w:cs="Times New Roman"/>
          <w:color w:val="0070C0"/>
          <w:sz w:val="22"/>
          <w:szCs w:val="22"/>
        </w:rPr>
        <w:t>Terminai</w:t>
      </w:r>
      <w:r w:rsidR="002135C6" w:rsidRPr="002C485B">
        <w:rPr>
          <w:rFonts w:ascii="Trebuchet MS" w:hAnsi="Trebuchet MS" w:cs="Times New Roman"/>
          <w:color w:val="0070C0"/>
          <w:sz w:val="22"/>
          <w:szCs w:val="22"/>
        </w:rPr>
        <w:t>“</w:t>
      </w:r>
      <w:r w:rsidRPr="002C485B">
        <w:rPr>
          <w:rFonts w:ascii="Trebuchet MS" w:hAnsi="Trebuchet MS" w:cs="Times New Roman"/>
          <w:color w:val="0070C0"/>
          <w:sz w:val="22"/>
          <w:szCs w:val="22"/>
        </w:rPr>
        <w:t xml:space="preserve"> </w:t>
      </w:r>
      <w:r w:rsidRPr="002C485B">
        <w:rPr>
          <w:rFonts w:ascii="Trebuchet MS" w:hAnsi="Trebuchet MS" w:cs="Times New Roman"/>
          <w:sz w:val="22"/>
          <w:szCs w:val="22"/>
        </w:rPr>
        <w:t>atitinkamame punkte nurodytą terminą</w:t>
      </w:r>
      <w:r w:rsidR="00EF401B">
        <w:rPr>
          <w:rFonts w:ascii="Trebuchet MS" w:hAnsi="Trebuchet MS" w:cs="Times New Roman"/>
          <w:sz w:val="22"/>
          <w:szCs w:val="22"/>
        </w:rPr>
        <w:t>;</w:t>
      </w:r>
    </w:p>
    <w:p w14:paraId="6C98CE52" w14:textId="32B0BCB9" w:rsidR="00EF401B" w:rsidRDefault="00EF401B" w:rsidP="00EF401B">
      <w:pPr>
        <w:pStyle w:val="Sraopastraipa"/>
        <w:numPr>
          <w:ilvl w:val="0"/>
          <w:numId w:val="11"/>
        </w:numPr>
        <w:tabs>
          <w:tab w:val="left" w:pos="993"/>
        </w:tabs>
        <w:spacing w:after="0" w:line="240" w:lineRule="auto"/>
        <w:ind w:left="0" w:firstLine="567"/>
        <w:jc w:val="both"/>
        <w:rPr>
          <w:rFonts w:ascii="Trebuchet MS" w:hAnsi="Trebuchet MS" w:cs="Times New Roman"/>
          <w:sz w:val="22"/>
          <w:szCs w:val="22"/>
        </w:rPr>
      </w:pPr>
      <w:r w:rsidRPr="00EF401B">
        <w:rPr>
          <w:rFonts w:ascii="Trebuchet MS" w:hAnsi="Trebuchet MS" w:cs="Times New Roman"/>
          <w:sz w:val="22"/>
          <w:szCs w:val="22"/>
        </w:rPr>
        <w:t>suprant</w:t>
      </w:r>
      <w:r>
        <w:rPr>
          <w:rFonts w:ascii="Trebuchet MS" w:hAnsi="Trebuchet MS" w:cs="Times New Roman"/>
          <w:sz w:val="22"/>
          <w:szCs w:val="22"/>
        </w:rPr>
        <w:t>u</w:t>
      </w:r>
      <w:r w:rsidRPr="00EF401B">
        <w:rPr>
          <w:rFonts w:ascii="Trebuchet MS" w:hAnsi="Trebuchet MS" w:cs="Times New Roman"/>
          <w:sz w:val="22"/>
          <w:szCs w:val="22"/>
        </w:rPr>
        <w:t xml:space="preserve">, kad COVID-19, </w:t>
      </w:r>
      <w:r w:rsidRPr="00B11798">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r>
        <w:rPr>
          <w:rFonts w:ascii="Trebuchet MS" w:hAnsi="Trebuchet MS" w:cs="Times New Roman"/>
          <w:sz w:val="22"/>
          <w:szCs w:val="22"/>
        </w:rPr>
        <w:t>.</w:t>
      </w:r>
    </w:p>
    <w:p w14:paraId="194E517C" w14:textId="77777777" w:rsidR="00EF401B" w:rsidRDefault="00EF401B" w:rsidP="00A51B97">
      <w:pPr>
        <w:pStyle w:val="Sraopastraipa"/>
        <w:tabs>
          <w:tab w:val="left" w:pos="993"/>
        </w:tabs>
        <w:spacing w:after="0" w:line="240" w:lineRule="auto"/>
        <w:ind w:left="567"/>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48C105CE" w:rsidR="002A30AF" w:rsidRPr="00FC0297" w:rsidRDefault="002A30AF" w:rsidP="00FC0297">
      <w:pPr>
        <w:pStyle w:val="Antrat2"/>
        <w:ind w:left="5103"/>
        <w:jc w:val="both"/>
        <w:rPr>
          <w:rFonts w:ascii="Trebuchet MS" w:hAnsi="Trebuchet MS"/>
          <w:b/>
          <w:bCs/>
          <w:color w:val="auto"/>
          <w:sz w:val="22"/>
          <w:szCs w:val="22"/>
          <w:lang w:eastAsia="zh-CN"/>
        </w:rPr>
      </w:pPr>
    </w:p>
    <w:sectPr w:rsidR="002A30AF" w:rsidRPr="00FC0297" w:rsidSect="00A6707D">
      <w:footerReference w:type="default" r:id="rId8"/>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ADA06" w14:textId="77777777" w:rsidR="0008180C" w:rsidRDefault="0008180C" w:rsidP="00D05666">
      <w:r>
        <w:separator/>
      </w:r>
    </w:p>
  </w:endnote>
  <w:endnote w:type="continuationSeparator" w:id="0">
    <w:p w14:paraId="120A700E" w14:textId="77777777" w:rsidR="0008180C" w:rsidRDefault="0008180C" w:rsidP="00D05666">
      <w:r>
        <w:continuationSeparator/>
      </w:r>
    </w:p>
  </w:endnote>
  <w:endnote w:type="continuationNotice" w:id="1">
    <w:p w14:paraId="11110D76" w14:textId="77777777" w:rsidR="0008180C" w:rsidRDefault="000818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E766F" w14:textId="77777777" w:rsidR="0008180C" w:rsidRDefault="0008180C" w:rsidP="00D05666">
      <w:r>
        <w:separator/>
      </w:r>
    </w:p>
  </w:footnote>
  <w:footnote w:type="continuationSeparator" w:id="0">
    <w:p w14:paraId="74322813" w14:textId="77777777" w:rsidR="0008180C" w:rsidRDefault="0008180C" w:rsidP="00D05666">
      <w:r>
        <w:continuationSeparator/>
      </w:r>
    </w:p>
  </w:footnote>
  <w:footnote w:type="continuationNotice" w:id="1">
    <w:p w14:paraId="60E7491C" w14:textId="77777777" w:rsidR="0008180C" w:rsidRDefault="000818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0"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3"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5"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7"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8"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49"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3"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5"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59"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4"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6"/>
  </w:num>
  <w:num w:numId="5" w16cid:durableId="52429342">
    <w:abstractNumId w:val="56"/>
  </w:num>
  <w:num w:numId="6" w16cid:durableId="1764177923">
    <w:abstractNumId w:val="41"/>
  </w:num>
  <w:num w:numId="7" w16cid:durableId="1370035847">
    <w:abstractNumId w:val="65"/>
  </w:num>
  <w:num w:numId="8" w16cid:durableId="324476881">
    <w:abstractNumId w:val="35"/>
  </w:num>
  <w:num w:numId="9" w16cid:durableId="1152864972">
    <w:abstractNumId w:val="63"/>
  </w:num>
  <w:num w:numId="10" w16cid:durableId="1197541754">
    <w:abstractNumId w:val="7"/>
  </w:num>
  <w:num w:numId="11" w16cid:durableId="2095390473">
    <w:abstractNumId w:val="62"/>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1"/>
  </w:num>
  <w:num w:numId="18" w16cid:durableId="1283923501">
    <w:abstractNumId w:val="18"/>
  </w:num>
  <w:num w:numId="19" w16cid:durableId="267274478">
    <w:abstractNumId w:val="38"/>
  </w:num>
  <w:num w:numId="20" w16cid:durableId="69040881">
    <w:abstractNumId w:val="49"/>
  </w:num>
  <w:num w:numId="21" w16cid:durableId="43721811">
    <w:abstractNumId w:val="52"/>
  </w:num>
  <w:num w:numId="22" w16cid:durableId="349767737">
    <w:abstractNumId w:val="31"/>
  </w:num>
  <w:num w:numId="23" w16cid:durableId="758213266">
    <w:abstractNumId w:val="48"/>
  </w:num>
  <w:num w:numId="24" w16cid:durableId="704523057">
    <w:abstractNumId w:val="22"/>
  </w:num>
  <w:num w:numId="25" w16cid:durableId="1418134482">
    <w:abstractNumId w:val="30"/>
  </w:num>
  <w:num w:numId="26" w16cid:durableId="1760057154">
    <w:abstractNumId w:val="64"/>
  </w:num>
  <w:num w:numId="27" w16cid:durableId="841314018">
    <w:abstractNumId w:val="60"/>
  </w:num>
  <w:num w:numId="28" w16cid:durableId="2001228388">
    <w:abstractNumId w:val="59"/>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8"/>
  </w:num>
  <w:num w:numId="39" w16cid:durableId="1766271174">
    <w:abstractNumId w:val="61"/>
  </w:num>
  <w:num w:numId="40" w16cid:durableId="2037385382">
    <w:abstractNumId w:val="47"/>
  </w:num>
  <w:num w:numId="41" w16cid:durableId="1793938391">
    <w:abstractNumId w:val="50"/>
  </w:num>
  <w:num w:numId="42" w16cid:durableId="25759215">
    <w:abstractNumId w:val="57"/>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6"/>
  </w:num>
  <w:num w:numId="52" w16cid:durableId="376780110">
    <w:abstractNumId w:val="29"/>
  </w:num>
  <w:num w:numId="53" w16cid:durableId="1782187858">
    <w:abstractNumId w:val="43"/>
  </w:num>
  <w:num w:numId="54" w16cid:durableId="530538328">
    <w:abstractNumId w:val="14"/>
  </w:num>
  <w:num w:numId="55" w16cid:durableId="1905876402">
    <w:abstractNumId w:val="40"/>
  </w:num>
  <w:num w:numId="56" w16cid:durableId="319770087">
    <w:abstractNumId w:val="54"/>
  </w:num>
  <w:num w:numId="57" w16cid:durableId="1377508755">
    <w:abstractNumId w:val="33"/>
  </w:num>
  <w:num w:numId="58" w16cid:durableId="1454397879">
    <w:abstractNumId w:val="53"/>
  </w:num>
  <w:num w:numId="59" w16cid:durableId="1616210920">
    <w:abstractNumId w:val="39"/>
  </w:num>
  <w:num w:numId="60" w16cid:durableId="1441148995">
    <w:abstractNumId w:val="42"/>
  </w:num>
  <w:num w:numId="61" w16cid:durableId="145442242">
    <w:abstractNumId w:val="45"/>
  </w:num>
  <w:num w:numId="62" w16cid:durableId="224687713">
    <w:abstractNumId w:val="12"/>
  </w:num>
  <w:num w:numId="63" w16cid:durableId="185867553">
    <w:abstractNumId w:val="44"/>
  </w:num>
  <w:num w:numId="64" w16cid:durableId="718095515">
    <w:abstractNumId w:val="55"/>
  </w:num>
  <w:num w:numId="65" w16cid:durableId="963776281">
    <w:abstractNumId w:val="26"/>
  </w:num>
  <w:num w:numId="66" w16cid:durableId="267544215">
    <w:abstractNumId w:val="2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688"/>
    <w:rsid w:val="002476D5"/>
    <w:rsid w:val="002510C4"/>
    <w:rsid w:val="00251D4A"/>
    <w:rsid w:val="00253090"/>
    <w:rsid w:val="00253382"/>
    <w:rsid w:val="00254895"/>
    <w:rsid w:val="00255225"/>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1D9E"/>
    <w:rsid w:val="0030230E"/>
    <w:rsid w:val="00302469"/>
    <w:rsid w:val="00302794"/>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7D2"/>
    <w:rsid w:val="003B6924"/>
    <w:rsid w:val="003B6D7A"/>
    <w:rsid w:val="003B708A"/>
    <w:rsid w:val="003B7634"/>
    <w:rsid w:val="003C018A"/>
    <w:rsid w:val="003C04E5"/>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4C"/>
    <w:rsid w:val="00587BAC"/>
    <w:rsid w:val="00590788"/>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F0F"/>
    <w:rsid w:val="00754F7E"/>
    <w:rsid w:val="007552F1"/>
    <w:rsid w:val="00755F3B"/>
    <w:rsid w:val="007560A1"/>
    <w:rsid w:val="007566CB"/>
    <w:rsid w:val="00757947"/>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5AD5"/>
    <w:rsid w:val="00846788"/>
    <w:rsid w:val="008475C6"/>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AE9"/>
    <w:rsid w:val="00A01B3A"/>
    <w:rsid w:val="00A02524"/>
    <w:rsid w:val="00A0430F"/>
    <w:rsid w:val="00A04ACA"/>
    <w:rsid w:val="00A04BBB"/>
    <w:rsid w:val="00A059A6"/>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B73"/>
    <w:rsid w:val="00BE3C0E"/>
    <w:rsid w:val="00BE4840"/>
    <w:rsid w:val="00BE4D50"/>
    <w:rsid w:val="00BE4F69"/>
    <w:rsid w:val="00BE598F"/>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1EF"/>
    <w:rsid w:val="00C515B6"/>
    <w:rsid w:val="00C52086"/>
    <w:rsid w:val="00C53501"/>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35C1"/>
    <w:rsid w:val="00EB3686"/>
    <w:rsid w:val="00EB381D"/>
    <w:rsid w:val="00EB58C7"/>
    <w:rsid w:val="00EB5DC1"/>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6C"/>
    <w:rsid w:val="00EF393F"/>
    <w:rsid w:val="00EF401B"/>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5ADC"/>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4703</Words>
  <Characters>2682</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Inga Miškinienė</cp:lastModifiedBy>
  <cp:revision>3</cp:revision>
  <cp:lastPrinted>2022-04-29T11:22:00Z</cp:lastPrinted>
  <dcterms:created xsi:type="dcterms:W3CDTF">2025-07-08T10:11:00Z</dcterms:created>
  <dcterms:modified xsi:type="dcterms:W3CDTF">2025-07-08T10:11:00Z</dcterms:modified>
</cp:coreProperties>
</file>